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45400A" w:rsidRPr="00B66455" w:rsidTr="0054751B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5400A" w:rsidRPr="00B66455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1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0A" w:rsidRPr="00B66455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45400A" w:rsidRPr="00B66455" w:rsidTr="0054751B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5400A" w:rsidRPr="00B66455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400A" w:rsidRPr="00B66455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 Государственное бюджетное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профессиональное </w:t>
            </w: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образовательное учреждение</w:t>
            </w:r>
          </w:p>
          <w:p w:rsidR="0045400A" w:rsidRPr="00B66455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45400A" w:rsidRPr="00B66455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69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 колледжпромышленных технологий и управления»</w:t>
            </w:r>
          </w:p>
        </w:tc>
      </w:tr>
      <w:tr w:rsidR="0045400A" w:rsidRPr="00B66455" w:rsidTr="0054751B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0A" w:rsidRPr="00B66455" w:rsidRDefault="0045400A" w:rsidP="005475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0A" w:rsidRPr="00B66455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45400A" w:rsidRPr="00B66455" w:rsidTr="0054751B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0A" w:rsidRDefault="0045400A" w:rsidP="005475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СМК СТО НКПТиУ </w:t>
            </w:r>
          </w:p>
          <w:p w:rsidR="0045400A" w:rsidRPr="00E91478" w:rsidRDefault="0045400A" w:rsidP="003428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РП --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0A" w:rsidRPr="00B66455" w:rsidRDefault="00342869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  <w:r w:rsidRPr="00342869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Адаптированная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р</w:t>
            </w:r>
            <w:r w:rsidR="0045400A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абочая п</w:t>
            </w:r>
            <w:r w:rsidR="0045400A" w:rsidRPr="00B66455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рограмма учебной дисциплины </w:t>
            </w:r>
            <w:r w:rsidR="0045400A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ЕН.01Математика</w:t>
            </w:r>
          </w:p>
          <w:p w:rsidR="0045400A" w:rsidRPr="00342869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</w:p>
          <w:p w:rsidR="0045400A" w:rsidRPr="00342869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</w:p>
          <w:p w:rsidR="0045400A" w:rsidRPr="00342869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</w:p>
          <w:p w:rsidR="0045400A" w:rsidRPr="00342869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</w:p>
          <w:p w:rsidR="0045400A" w:rsidRPr="00342869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</w:p>
          <w:p w:rsidR="0045400A" w:rsidRPr="00342869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  <w:r w:rsidRPr="00342869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п</w:t>
            </w:r>
          </w:p>
        </w:tc>
      </w:tr>
    </w:tbl>
    <w:p w:rsidR="0045400A" w:rsidRDefault="0045400A" w:rsidP="0045400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45400A" w:rsidRDefault="0045400A" w:rsidP="0045400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45400A" w:rsidRDefault="0045400A" w:rsidP="0045400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45400A" w:rsidRPr="00384272" w:rsidRDefault="0045400A" w:rsidP="004540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56A8">
        <w:rPr>
          <w:rFonts w:ascii="Times New Roman" w:eastAsia="Times New Roman" w:hAnsi="Times New Roman" w:cs="Times New Roman"/>
          <w:sz w:val="28"/>
          <w:szCs w:val="28"/>
        </w:rPr>
        <w:t>Рег.№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</w:t>
      </w:r>
      <w:r w:rsidRPr="003956A8">
        <w:rPr>
          <w:rFonts w:ascii="Times New Roman" w:eastAsia="Times New Roman" w:hAnsi="Times New Roman" w:cs="Times New Roman"/>
          <w:sz w:val="28"/>
          <w:szCs w:val="28"/>
        </w:rPr>
        <w:t xml:space="preserve">   Экз.№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</w:t>
      </w:r>
    </w:p>
    <w:p w:rsidR="0045400A" w:rsidRPr="00384272" w:rsidRDefault="0045400A" w:rsidP="0045400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5400A" w:rsidRPr="00384272" w:rsidRDefault="0045400A" w:rsidP="0045400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5400A" w:rsidRPr="00384272" w:rsidRDefault="0045400A" w:rsidP="0045400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f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778"/>
        <w:gridCol w:w="3793"/>
      </w:tblGrid>
      <w:tr w:rsidR="0045400A" w:rsidRPr="003956A8" w:rsidTr="0054751B">
        <w:tc>
          <w:tcPr>
            <w:tcW w:w="5778" w:type="dxa"/>
          </w:tcPr>
          <w:p w:rsidR="0045400A" w:rsidRPr="003956A8" w:rsidRDefault="0045400A" w:rsidP="0054751B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45400A" w:rsidRPr="003956A8" w:rsidRDefault="00BC2C49" w:rsidP="0054751B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УТВЕРЖДАЮ</w:t>
            </w:r>
          </w:p>
          <w:p w:rsidR="0045400A" w:rsidRPr="003956A8" w:rsidRDefault="0045400A" w:rsidP="0054751B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Зам. д</w:t>
            </w:r>
            <w:r w:rsidRPr="003956A8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по УР</w:t>
            </w:r>
          </w:p>
          <w:p w:rsidR="0045400A" w:rsidRPr="003956A8" w:rsidRDefault="0045400A" w:rsidP="0054751B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_______С.И.Токин</w:t>
            </w:r>
          </w:p>
          <w:p w:rsidR="0045400A" w:rsidRPr="003956A8" w:rsidRDefault="0045400A" w:rsidP="00342869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 _______20</w:t>
            </w:r>
            <w:r w:rsidR="00E91478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3956A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45400A" w:rsidRDefault="0045400A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5400A" w:rsidRDefault="0045400A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5400A" w:rsidRDefault="0045400A" w:rsidP="0045400A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45400A" w:rsidRDefault="00342869" w:rsidP="0045400A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2869">
        <w:rPr>
          <w:rFonts w:ascii="Times New Roman" w:eastAsia="Times New Roman" w:hAnsi="Times New Roman" w:cs="Times New Roman"/>
          <w:b/>
          <w:sz w:val="28"/>
          <w:szCs w:val="28"/>
        </w:rPr>
        <w:t>АДАПТИРОВАННАЯ</w:t>
      </w:r>
      <w:r w:rsidR="0045400A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:rsidR="0045400A" w:rsidRDefault="0045400A" w:rsidP="0045400A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5400A" w:rsidRPr="00363634" w:rsidRDefault="0045400A" w:rsidP="0045400A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учебной </w:t>
      </w:r>
      <w:r w:rsidRPr="00363634">
        <w:rPr>
          <w:rFonts w:ascii="Times New Roman" w:eastAsia="Times New Roman" w:hAnsi="Times New Roman" w:cs="Times New Roman"/>
          <w:b/>
          <w:sz w:val="28"/>
          <w:szCs w:val="28"/>
        </w:rPr>
        <w:t>дисциплины</w:t>
      </w:r>
      <w:r w:rsidR="00BC2C49">
        <w:rPr>
          <w:rFonts w:ascii="Times New Roman" w:eastAsia="Times New Roman" w:hAnsi="Times New Roman" w:cs="Times New Roman"/>
          <w:b/>
          <w:sz w:val="28"/>
          <w:szCs w:val="28"/>
        </w:rPr>
        <w:t xml:space="preserve"> ЕН.01  Математика</w:t>
      </w:r>
    </w:p>
    <w:p w:rsidR="0045400A" w:rsidRDefault="00BC2C49" w:rsidP="0045400A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специальность </w:t>
      </w:r>
      <w:r w:rsidR="0009132C" w:rsidRPr="0009132C">
        <w:rPr>
          <w:rFonts w:ascii="Times New Roman" w:hAnsi="Times New Roman"/>
          <w:b/>
          <w:sz w:val="28"/>
          <w:szCs w:val="28"/>
        </w:rPr>
        <w:t>23.02.01 Организация перевозок и управление на транспорте (по видам)</w:t>
      </w:r>
    </w:p>
    <w:p w:rsidR="00342869" w:rsidRPr="00342869" w:rsidRDefault="00342869" w:rsidP="00342869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2869">
        <w:rPr>
          <w:rFonts w:ascii="Times New Roman" w:hAnsi="Times New Roman"/>
          <w:b/>
          <w:sz w:val="28"/>
          <w:szCs w:val="28"/>
        </w:rPr>
        <w:t xml:space="preserve">для обучающихся с ограниченными возможностями здоровья </w:t>
      </w:r>
      <w:r w:rsidR="004B77C5" w:rsidRPr="004B77C5">
        <w:rPr>
          <w:rFonts w:ascii="Times New Roman" w:hAnsi="Times New Roman"/>
          <w:b/>
          <w:sz w:val="28"/>
          <w:szCs w:val="28"/>
        </w:rPr>
        <w:t>по зрению</w:t>
      </w:r>
    </w:p>
    <w:p w:rsidR="0045400A" w:rsidRDefault="0045400A" w:rsidP="0045400A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5400A" w:rsidRPr="00363634" w:rsidRDefault="0045400A" w:rsidP="0045400A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aff3"/>
        <w:tblW w:w="0" w:type="auto"/>
        <w:tblInd w:w="167" w:type="dxa"/>
        <w:tblLook w:val="04A0"/>
      </w:tblPr>
      <w:tblGrid>
        <w:gridCol w:w="4052"/>
        <w:gridCol w:w="5352"/>
      </w:tblGrid>
      <w:tr w:rsidR="0045400A" w:rsidRPr="00AB46A6" w:rsidTr="0054751B">
        <w:tc>
          <w:tcPr>
            <w:tcW w:w="4052" w:type="dxa"/>
          </w:tcPr>
          <w:p w:rsidR="0045400A" w:rsidRPr="00733AD1" w:rsidRDefault="0045400A" w:rsidP="0054751B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733AD1">
              <w:rPr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</w:tcPr>
          <w:p w:rsidR="0045400A" w:rsidRPr="00733AD1" w:rsidRDefault="0045400A" w:rsidP="0054751B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733AD1">
              <w:rPr>
                <w:bCs/>
                <w:sz w:val="28"/>
                <w:szCs w:val="28"/>
              </w:rPr>
              <w:t>Версия №</w:t>
            </w:r>
          </w:p>
        </w:tc>
      </w:tr>
      <w:tr w:rsidR="0045400A" w:rsidRPr="00D95235" w:rsidTr="0054751B">
        <w:tc>
          <w:tcPr>
            <w:tcW w:w="4052" w:type="dxa"/>
          </w:tcPr>
          <w:p w:rsidR="0045400A" w:rsidRPr="00733AD1" w:rsidRDefault="0045400A" w:rsidP="00342869">
            <w:pPr>
              <w:contextualSpacing/>
              <w:jc w:val="both"/>
              <w:rPr>
                <w:sz w:val="28"/>
                <w:szCs w:val="28"/>
              </w:rPr>
            </w:pPr>
            <w:r w:rsidRPr="00733AD1">
              <w:rPr>
                <w:bCs/>
                <w:sz w:val="28"/>
                <w:szCs w:val="28"/>
              </w:rPr>
              <w:t>РП</w:t>
            </w:r>
            <w:r>
              <w:rPr>
                <w:bCs/>
                <w:sz w:val="28"/>
                <w:szCs w:val="28"/>
              </w:rPr>
              <w:t xml:space="preserve"> __</w:t>
            </w:r>
          </w:p>
        </w:tc>
        <w:tc>
          <w:tcPr>
            <w:tcW w:w="5352" w:type="dxa"/>
          </w:tcPr>
          <w:p w:rsidR="0045400A" w:rsidRPr="00733AD1" w:rsidRDefault="0045400A" w:rsidP="0054751B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733AD1">
              <w:rPr>
                <w:bCs/>
                <w:sz w:val="28"/>
                <w:szCs w:val="28"/>
              </w:rPr>
              <w:t>Введено с «__»________20__г.</w:t>
            </w:r>
          </w:p>
        </w:tc>
      </w:tr>
      <w:tr w:rsidR="0045400A" w:rsidRPr="00D95235" w:rsidTr="0054751B">
        <w:tc>
          <w:tcPr>
            <w:tcW w:w="4052" w:type="dxa"/>
          </w:tcPr>
          <w:p w:rsidR="0045400A" w:rsidRPr="00733AD1" w:rsidRDefault="0045400A" w:rsidP="0054751B">
            <w:pPr>
              <w:contextualSpacing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:rsidR="0045400A" w:rsidRPr="00733AD1" w:rsidRDefault="0045400A" w:rsidP="0054751B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733AD1">
              <w:rPr>
                <w:bCs/>
                <w:sz w:val="28"/>
                <w:szCs w:val="28"/>
              </w:rPr>
              <w:t>Рекомендована к применению в учебном процессе  методическим советом НКПТиУ</w:t>
            </w:r>
          </w:p>
        </w:tc>
      </w:tr>
    </w:tbl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</w:t>
      </w:r>
      <w:r w:rsidR="00DB617E">
        <w:rPr>
          <w:rFonts w:ascii="Times New Roman" w:hAnsi="Times New Roman"/>
          <w:sz w:val="28"/>
          <w:szCs w:val="28"/>
        </w:rPr>
        <w:t>8</w:t>
      </w:r>
    </w:p>
    <w:p w:rsidR="0045400A" w:rsidRPr="009F3487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45400A" w:rsidRPr="00B66455" w:rsidTr="0054751B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5400A" w:rsidRPr="00B66455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4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0A" w:rsidRPr="00B66455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45400A" w:rsidRPr="00B66455" w:rsidTr="0054751B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5400A" w:rsidRPr="00B66455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5400A" w:rsidRPr="00B66455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 Государственное бюджетное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профессиональное </w:t>
            </w: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образовательное учреждение</w:t>
            </w:r>
          </w:p>
          <w:p w:rsidR="0045400A" w:rsidRPr="00B66455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45400A" w:rsidRPr="00B66455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69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 колледжпромышленных технологий и управления»</w:t>
            </w:r>
          </w:p>
        </w:tc>
      </w:tr>
      <w:tr w:rsidR="0045400A" w:rsidRPr="00B66455" w:rsidTr="0054751B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0A" w:rsidRPr="00B66455" w:rsidRDefault="0045400A" w:rsidP="005475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0A" w:rsidRPr="00B66455" w:rsidRDefault="0045400A" w:rsidP="005475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45400A" w:rsidRPr="00B66455" w:rsidTr="0054751B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0A" w:rsidRDefault="0045400A" w:rsidP="005475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СМК СТО НКПТиУ </w:t>
            </w:r>
          </w:p>
          <w:p w:rsidR="0045400A" w:rsidRPr="00B66455" w:rsidRDefault="0045400A" w:rsidP="00DB61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РП  __ - 2</w:t>
            </w:r>
            <w:r w:rsidR="00DA4256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  - 1</w:t>
            </w:r>
            <w:r w:rsidR="00DB617E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8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0A" w:rsidRPr="00B66455" w:rsidRDefault="00DB617E" w:rsidP="00DB617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342869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Адаптированная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рабочая п</w:t>
            </w:r>
            <w:r w:rsidRPr="00B66455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рограмма учебной дисциплины 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ЕН.01Математика</w:t>
            </w:r>
          </w:p>
        </w:tc>
      </w:tr>
    </w:tbl>
    <w:tbl>
      <w:tblPr>
        <w:tblpPr w:leftFromText="180" w:rightFromText="180" w:vertAnchor="page" w:horzAnchor="margin" w:tblpY="2731"/>
        <w:tblW w:w="0" w:type="auto"/>
        <w:tblLook w:val="0000"/>
      </w:tblPr>
      <w:tblGrid>
        <w:gridCol w:w="4154"/>
        <w:gridCol w:w="1551"/>
        <w:gridCol w:w="4081"/>
      </w:tblGrid>
      <w:tr w:rsidR="00DB617E" w:rsidRPr="000423D5" w:rsidTr="00DB617E">
        <w:trPr>
          <w:trHeight w:val="2306"/>
        </w:trPr>
        <w:tc>
          <w:tcPr>
            <w:tcW w:w="4154" w:type="dxa"/>
          </w:tcPr>
          <w:p w:rsidR="00DB617E" w:rsidRPr="000423D5" w:rsidRDefault="00DB617E" w:rsidP="00DB61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Одобрено </w:t>
            </w:r>
            <w:r w:rsidRPr="000423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заседании цикловой комисси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  <w:p w:rsidR="00DB617E" w:rsidRPr="000423D5" w:rsidRDefault="00DB617E" w:rsidP="00DB61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3D5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№_____________</w:t>
            </w:r>
          </w:p>
          <w:p w:rsidR="00DB617E" w:rsidRPr="000423D5" w:rsidRDefault="00DB617E" w:rsidP="00DB61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617E" w:rsidRPr="000423D5" w:rsidRDefault="00DB617E" w:rsidP="00DB61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3D5">
              <w:rPr>
                <w:rFonts w:ascii="Times New Roman" w:eastAsia="Times New Roman" w:hAnsi="Times New Roman" w:cs="Times New Roman"/>
                <w:sz w:val="24"/>
                <w:szCs w:val="24"/>
              </w:rPr>
              <w:t>От «_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  <w:r w:rsidRPr="000423D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______________ </w:t>
            </w:r>
            <w:r w:rsidRPr="000423D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</w:t>
            </w:r>
            <w:r w:rsidRPr="000423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г.</w:t>
            </w:r>
          </w:p>
          <w:p w:rsidR="00DB617E" w:rsidRPr="000423D5" w:rsidRDefault="00DB617E" w:rsidP="00DB61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617E" w:rsidRPr="000423D5" w:rsidRDefault="00DB617E" w:rsidP="00DB61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Председатель________</w:t>
            </w:r>
            <w:r w:rsidRPr="000423D5">
              <w:rPr>
                <w:rFonts w:ascii="Times New Roman" w:eastAsia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Е.И. Токина</w:t>
            </w:r>
          </w:p>
          <w:p w:rsidR="00DB617E" w:rsidRPr="000423D5" w:rsidRDefault="00DB617E" w:rsidP="00DB61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</w:tcPr>
          <w:p w:rsidR="00DB617E" w:rsidRPr="000423D5" w:rsidRDefault="00DB617E" w:rsidP="00DB61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081" w:type="dxa"/>
          </w:tcPr>
          <w:p w:rsidR="00DB617E" w:rsidRPr="00715C99" w:rsidRDefault="00DB617E" w:rsidP="00DB617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5400A" w:rsidRPr="004872C4" w:rsidRDefault="0045400A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45400A" w:rsidRPr="00DB617E" w:rsidRDefault="00DB617E" w:rsidP="00DB617E">
      <w:pPr>
        <w:pStyle w:val="1"/>
        <w:jc w:val="both"/>
        <w:rPr>
          <w:i/>
          <w:sz w:val="28"/>
          <w:szCs w:val="28"/>
          <w:vertAlign w:val="superscript"/>
        </w:rPr>
      </w:pPr>
      <w:r w:rsidRPr="00DB617E">
        <w:rPr>
          <w:sz w:val="28"/>
          <w:szCs w:val="28"/>
        </w:rPr>
        <w:t xml:space="preserve">Адаптированная </w:t>
      </w:r>
      <w:r>
        <w:rPr>
          <w:sz w:val="28"/>
          <w:szCs w:val="28"/>
        </w:rPr>
        <w:t>р</w:t>
      </w:r>
      <w:r w:rsidR="0045400A" w:rsidRPr="00DB617E">
        <w:rPr>
          <w:sz w:val="28"/>
          <w:szCs w:val="28"/>
        </w:rPr>
        <w:t xml:space="preserve">абочая программа учебной дисциплиныразработана на основе Федерального государственного образовательного стандарта (далее – ФГОС)  среднего профессионального образования  (далее СПО) по специальности  </w:t>
      </w:r>
      <w:r w:rsidR="0009132C" w:rsidRPr="00DB617E">
        <w:rPr>
          <w:sz w:val="28"/>
          <w:szCs w:val="28"/>
        </w:rPr>
        <w:t>23.02.01 Организация перевозок и управление на транспорте (по видам)</w:t>
      </w:r>
      <w:r w:rsidR="00BC2C49" w:rsidRPr="00DB617E">
        <w:rPr>
          <w:sz w:val="28"/>
          <w:szCs w:val="28"/>
        </w:rPr>
        <w:t xml:space="preserve">( утвержден </w:t>
      </w:r>
      <w:r w:rsidR="0045400A" w:rsidRPr="00DB617E">
        <w:rPr>
          <w:sz w:val="28"/>
          <w:szCs w:val="28"/>
        </w:rPr>
        <w:t xml:space="preserve"> приказом Министерства образования и науки РФ от</w:t>
      </w:r>
      <w:r w:rsidR="00BC2C49" w:rsidRPr="00DB617E">
        <w:rPr>
          <w:sz w:val="28"/>
          <w:szCs w:val="28"/>
        </w:rPr>
        <w:t>22.04.2014</w:t>
      </w:r>
      <w:r w:rsidR="0045400A" w:rsidRPr="00DB617E">
        <w:rPr>
          <w:sz w:val="28"/>
          <w:szCs w:val="28"/>
        </w:rPr>
        <w:t xml:space="preserve">№ </w:t>
      </w:r>
      <w:r w:rsidR="00BC2C49" w:rsidRPr="00DB617E">
        <w:rPr>
          <w:sz w:val="28"/>
          <w:szCs w:val="28"/>
        </w:rPr>
        <w:t>383</w:t>
      </w:r>
      <w:r w:rsidR="0045400A" w:rsidRPr="00DB617E">
        <w:rPr>
          <w:sz w:val="28"/>
          <w:szCs w:val="28"/>
        </w:rPr>
        <w:t>)</w:t>
      </w:r>
      <w:r w:rsidRPr="00DB617E">
        <w:rPr>
          <w:sz w:val="28"/>
          <w:szCs w:val="28"/>
        </w:rPr>
        <w:t xml:space="preserve"> 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06-443).</w:t>
      </w:r>
    </w:p>
    <w:p w:rsidR="0045400A" w:rsidRDefault="0045400A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5400A" w:rsidRDefault="0045400A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Организация-разработчик:</w:t>
      </w:r>
    </w:p>
    <w:p w:rsidR="0045400A" w:rsidRDefault="0045400A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5400A" w:rsidRDefault="0045400A" w:rsidP="004540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Государственное бюджетное профессиональное образовательное учреждениеРостовской области«Новочеркасский колледжпромышленных технологий и управления»</w:t>
      </w:r>
    </w:p>
    <w:p w:rsidR="0045400A" w:rsidRPr="00CA3186" w:rsidRDefault="0045400A" w:rsidP="004540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45400A" w:rsidRDefault="0045400A" w:rsidP="004540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Разработчик</w:t>
      </w:r>
      <w:r w:rsidRPr="00CB23E7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Затолокина Т.Ю</w:t>
      </w:r>
      <w:r w:rsidRPr="00CB23E7">
        <w:rPr>
          <w:rFonts w:ascii="Times New Roman" w:eastAsia="Times New Roman" w:hAnsi="Times New Roman" w:cs="Times New Roman"/>
          <w:sz w:val="28"/>
          <w:szCs w:val="28"/>
        </w:rPr>
        <w:t xml:space="preserve">. преподаватель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осударственно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го</w:t>
      </w:r>
      <w:r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бюджетно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го</w:t>
      </w:r>
      <w:r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профессионально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го</w:t>
      </w:r>
      <w:r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образовательно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го</w:t>
      </w:r>
      <w:r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учреждени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Ростовской области«Новочеркасский колледжпромышленных технологий и управления»</w:t>
      </w:r>
    </w:p>
    <w:p w:rsidR="00DB617E" w:rsidRDefault="00DB617E" w:rsidP="004540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p w:rsidR="0045400A" w:rsidRDefault="00DB617E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Губкин А.А.</w:t>
      </w:r>
      <w:r w:rsidRPr="00CB23E7">
        <w:rPr>
          <w:rFonts w:ascii="Times New Roman" w:eastAsia="Times New Roman" w:hAnsi="Times New Roman" w:cs="Times New Roman"/>
          <w:sz w:val="28"/>
          <w:szCs w:val="28"/>
        </w:rPr>
        <w:t xml:space="preserve"> преподаватель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осударственно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го</w:t>
      </w:r>
      <w:r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бюджетно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го</w:t>
      </w:r>
      <w:r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профессионально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го</w:t>
      </w:r>
      <w:r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образовательно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го</w:t>
      </w:r>
      <w:r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учреждени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Ростовской области«Новочеркасский колледжпромышленных технологий и управления»</w:t>
      </w:r>
    </w:p>
    <w:p w:rsidR="00DB617E" w:rsidRPr="00241C55" w:rsidRDefault="00DB617E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5400A" w:rsidRPr="00D95235" w:rsidRDefault="0045400A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5235">
        <w:rPr>
          <w:rFonts w:ascii="Times New Roman" w:eastAsia="Times New Roman" w:hAnsi="Times New Roman" w:cs="Times New Roman"/>
          <w:sz w:val="28"/>
          <w:szCs w:val="28"/>
        </w:rPr>
        <w:t>Рецензенты:</w:t>
      </w:r>
    </w:p>
    <w:p w:rsidR="0045400A" w:rsidRDefault="0034526F" w:rsidP="004540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Богина Е.Ю.,</w:t>
      </w:r>
      <w:r w:rsidR="0045400A" w:rsidRPr="00D95235">
        <w:rPr>
          <w:rFonts w:ascii="Times New Roman" w:eastAsia="Times New Roman" w:hAnsi="Times New Roman" w:cs="Times New Roman"/>
          <w:sz w:val="28"/>
          <w:szCs w:val="28"/>
        </w:rPr>
        <w:t xml:space="preserve"> преподаватель </w:t>
      </w:r>
      <w:r w:rsidR="0045400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="0045400A"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осударственно</w:t>
      </w:r>
      <w:r w:rsidR="0045400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го</w:t>
      </w:r>
      <w:r w:rsidR="0045400A"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бюджетно</w:t>
      </w:r>
      <w:r w:rsidR="0045400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го</w:t>
      </w:r>
      <w:r w:rsidR="0045400A"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профессионально</w:t>
      </w:r>
      <w:r w:rsidR="0045400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го</w:t>
      </w:r>
      <w:r w:rsidR="0045400A"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образовательно</w:t>
      </w:r>
      <w:r w:rsidR="0045400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го</w:t>
      </w:r>
      <w:r w:rsidR="0045400A"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учреждени</w:t>
      </w:r>
      <w:r w:rsidR="0045400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 w:rsidR="0045400A" w:rsidRPr="00CA318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Ростовской области«Новочеркасский колледжпромышленных технологий и управления»</w:t>
      </w:r>
    </w:p>
    <w:p w:rsidR="0045400A" w:rsidRDefault="0045400A" w:rsidP="004540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p w:rsidR="0045400A" w:rsidRPr="006B6479" w:rsidRDefault="0045400A" w:rsidP="0045400A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6B6479">
        <w:rPr>
          <w:rFonts w:ascii="Times New Roman" w:hAnsi="Times New Roman"/>
          <w:i/>
          <w:sz w:val="28"/>
          <w:szCs w:val="28"/>
        </w:rPr>
        <w:t>ЧернышоваН. А.</w:t>
      </w:r>
      <w:r w:rsidRPr="006B6479">
        <w:rPr>
          <w:rFonts w:ascii="Times New Roman" w:hAnsi="Times New Roman"/>
          <w:sz w:val="28"/>
          <w:szCs w:val="28"/>
        </w:rPr>
        <w:t xml:space="preserve"> - преподаватель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г</w:t>
      </w:r>
      <w:r w:rsidRPr="00CA3186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осударственно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го</w:t>
      </w:r>
      <w:r w:rsidRPr="00CA3186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бюджетно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го</w:t>
      </w:r>
      <w:r w:rsidRPr="00CA3186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образовательно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го</w:t>
      </w:r>
      <w:r w:rsidRPr="00CA3186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учреждени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я</w:t>
      </w:r>
      <w:r w:rsidR="0048055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СПО</w:t>
      </w:r>
      <w:r w:rsidRPr="006B6479">
        <w:rPr>
          <w:rFonts w:ascii="Times New Roman" w:hAnsi="Times New Roman"/>
          <w:sz w:val="28"/>
          <w:szCs w:val="28"/>
        </w:rPr>
        <w:t>Ростовской области «Новочеркасский геологоразведочный колледж»</w:t>
      </w:r>
      <w:r>
        <w:rPr>
          <w:rFonts w:ascii="Times New Roman" w:hAnsi="Times New Roman"/>
          <w:sz w:val="28"/>
          <w:szCs w:val="28"/>
        </w:rPr>
        <w:t>.</w:t>
      </w: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45400A" w:rsidRPr="00CD433F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433F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p w:rsidR="0045400A" w:rsidRPr="00CD433F" w:rsidRDefault="0045400A" w:rsidP="0045400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496"/>
        <w:gridCol w:w="8293"/>
        <w:gridCol w:w="566"/>
      </w:tblGrid>
      <w:tr w:rsidR="0045400A" w:rsidRPr="00CD433F" w:rsidTr="0054751B">
        <w:tc>
          <w:tcPr>
            <w:tcW w:w="496" w:type="dxa"/>
            <w:shd w:val="clear" w:color="auto" w:fill="auto"/>
            <w:vAlign w:val="center"/>
          </w:tcPr>
          <w:p w:rsidR="0045400A" w:rsidRPr="00CD433F" w:rsidRDefault="0045400A" w:rsidP="0054751B">
            <w:pPr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93" w:type="dxa"/>
            <w:shd w:val="clear" w:color="auto" w:fill="auto"/>
            <w:vAlign w:val="center"/>
          </w:tcPr>
          <w:p w:rsidR="0045400A" w:rsidRPr="00CD433F" w:rsidRDefault="0045400A" w:rsidP="0054751B">
            <w:pPr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:rsidR="0045400A" w:rsidRPr="00CD433F" w:rsidRDefault="0045400A" w:rsidP="0054751B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433F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</w:p>
        </w:tc>
      </w:tr>
      <w:tr w:rsidR="0045400A" w:rsidRPr="00CD433F" w:rsidTr="0054751B">
        <w:tc>
          <w:tcPr>
            <w:tcW w:w="496" w:type="dxa"/>
            <w:shd w:val="clear" w:color="auto" w:fill="auto"/>
            <w:vAlign w:val="center"/>
          </w:tcPr>
          <w:p w:rsidR="0045400A" w:rsidRPr="00CD433F" w:rsidRDefault="0045400A" w:rsidP="0054751B">
            <w:pPr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4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93" w:type="dxa"/>
            <w:shd w:val="clear" w:color="auto" w:fill="auto"/>
            <w:vAlign w:val="center"/>
          </w:tcPr>
          <w:p w:rsidR="0045400A" w:rsidRPr="00DB617E" w:rsidRDefault="00DB617E" w:rsidP="00DB617E">
            <w:pPr>
              <w:pStyle w:val="1"/>
              <w:tabs>
                <w:tab w:val="clear" w:pos="0"/>
              </w:tabs>
              <w:suppressAutoHyphens w:val="0"/>
              <w:autoSpaceDN w:val="0"/>
              <w:ind w:firstLine="0"/>
              <w:rPr>
                <w:sz w:val="28"/>
                <w:szCs w:val="28"/>
              </w:rPr>
            </w:pPr>
            <w:r w:rsidRPr="00DB617E">
              <w:rPr>
                <w:caps/>
                <w:sz w:val="28"/>
                <w:szCs w:val="28"/>
                <w:lang w:eastAsia="ru-RU"/>
              </w:rPr>
              <w:t>ПАСПОРТ адаптированной РАБОЧЕЙ ПРОГРАММЫ УЧЕБНОЙ ДИСЦИПЛИНЫ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45400A" w:rsidRPr="00CD433F" w:rsidRDefault="0045400A" w:rsidP="0054751B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43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5400A" w:rsidRPr="00CD433F" w:rsidTr="0054751B">
        <w:tc>
          <w:tcPr>
            <w:tcW w:w="496" w:type="dxa"/>
            <w:shd w:val="clear" w:color="auto" w:fill="auto"/>
            <w:vAlign w:val="center"/>
          </w:tcPr>
          <w:p w:rsidR="0045400A" w:rsidRPr="00CD433F" w:rsidRDefault="0045400A" w:rsidP="0054751B">
            <w:pPr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43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93" w:type="dxa"/>
            <w:shd w:val="clear" w:color="auto" w:fill="auto"/>
            <w:vAlign w:val="center"/>
          </w:tcPr>
          <w:p w:rsidR="0045400A" w:rsidRPr="00CD433F" w:rsidRDefault="0045400A" w:rsidP="0054751B">
            <w:pPr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433F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45400A" w:rsidRPr="00CD433F" w:rsidRDefault="00AC5492" w:rsidP="0054751B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5400A" w:rsidRPr="00CD433F" w:rsidTr="0054751B">
        <w:tc>
          <w:tcPr>
            <w:tcW w:w="496" w:type="dxa"/>
            <w:shd w:val="clear" w:color="auto" w:fill="auto"/>
          </w:tcPr>
          <w:p w:rsidR="0045400A" w:rsidRPr="00CD433F" w:rsidRDefault="0045400A" w:rsidP="0054751B">
            <w:pPr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43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93" w:type="dxa"/>
            <w:shd w:val="clear" w:color="auto" w:fill="auto"/>
            <w:vAlign w:val="center"/>
          </w:tcPr>
          <w:p w:rsidR="0045400A" w:rsidRPr="00CD433F" w:rsidRDefault="0045400A" w:rsidP="0054751B">
            <w:pPr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433F">
              <w:rPr>
                <w:rFonts w:ascii="Times New Roman" w:hAnsi="Times New Roman" w:cs="Times New Roman"/>
                <w:sz w:val="28"/>
                <w:szCs w:val="28"/>
              </w:rPr>
              <w:t>УСЛОВИЯ РЕАЛИЗАЦИИ РАБОЧЕЙ ПРОГРАММЫ УЧЕБНОЙ ДИСЦИПЛИНЫ</w:t>
            </w:r>
          </w:p>
        </w:tc>
        <w:tc>
          <w:tcPr>
            <w:tcW w:w="566" w:type="dxa"/>
            <w:shd w:val="clear" w:color="auto" w:fill="auto"/>
          </w:tcPr>
          <w:p w:rsidR="0045400A" w:rsidRPr="00CD433F" w:rsidRDefault="00AC5492" w:rsidP="0054751B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45400A" w:rsidRPr="00CD433F" w:rsidTr="0054751B">
        <w:tc>
          <w:tcPr>
            <w:tcW w:w="496" w:type="dxa"/>
            <w:shd w:val="clear" w:color="auto" w:fill="auto"/>
          </w:tcPr>
          <w:p w:rsidR="0045400A" w:rsidRPr="00CD433F" w:rsidRDefault="0045400A" w:rsidP="0054751B">
            <w:pPr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43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93" w:type="dxa"/>
            <w:shd w:val="clear" w:color="auto" w:fill="auto"/>
            <w:vAlign w:val="center"/>
          </w:tcPr>
          <w:p w:rsidR="0045400A" w:rsidRPr="00CD433F" w:rsidRDefault="0045400A" w:rsidP="0054751B">
            <w:pPr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433F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566" w:type="dxa"/>
            <w:shd w:val="clear" w:color="auto" w:fill="auto"/>
          </w:tcPr>
          <w:p w:rsidR="0045400A" w:rsidRPr="00CD433F" w:rsidRDefault="0045400A" w:rsidP="002E3659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4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E365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5400A" w:rsidRPr="00CD433F" w:rsidTr="0054751B">
        <w:tc>
          <w:tcPr>
            <w:tcW w:w="496" w:type="dxa"/>
            <w:shd w:val="clear" w:color="auto" w:fill="auto"/>
            <w:vAlign w:val="center"/>
          </w:tcPr>
          <w:p w:rsidR="0045400A" w:rsidRPr="00CD433F" w:rsidRDefault="0045400A" w:rsidP="0054751B">
            <w:pPr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433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293" w:type="dxa"/>
            <w:shd w:val="clear" w:color="auto" w:fill="auto"/>
            <w:vAlign w:val="center"/>
          </w:tcPr>
          <w:p w:rsidR="0045400A" w:rsidRPr="00CD433F" w:rsidRDefault="0045400A" w:rsidP="0054751B">
            <w:pPr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433F">
              <w:rPr>
                <w:rFonts w:ascii="Times New Roman" w:hAnsi="Times New Roman" w:cs="Times New Roman"/>
                <w:sz w:val="28"/>
                <w:szCs w:val="28"/>
              </w:rPr>
              <w:t>РЕЙТИНГ- ПЛАН УЧЕБОЙ ДИСЦИПЛИНЫ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45400A" w:rsidRPr="00CD433F" w:rsidRDefault="002E3659" w:rsidP="00AC5492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DB617E" w:rsidRPr="00CD433F" w:rsidTr="00DB617E">
        <w:trPr>
          <w:trHeight w:val="1369"/>
        </w:trPr>
        <w:tc>
          <w:tcPr>
            <w:tcW w:w="496" w:type="dxa"/>
            <w:shd w:val="clear" w:color="auto" w:fill="auto"/>
            <w:vAlign w:val="center"/>
          </w:tcPr>
          <w:p w:rsidR="00DB617E" w:rsidRPr="00CD433F" w:rsidRDefault="00DB617E" w:rsidP="0054751B">
            <w:pPr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293" w:type="dxa"/>
            <w:shd w:val="clear" w:color="auto" w:fill="auto"/>
            <w:vAlign w:val="center"/>
          </w:tcPr>
          <w:p w:rsidR="00DB617E" w:rsidRPr="00CD433F" w:rsidRDefault="00DB617E" w:rsidP="00DB61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617E">
              <w:rPr>
                <w:rFonts w:ascii="Times New Roman" w:hAnsi="Times New Roman" w:cs="Times New Roman"/>
                <w:sz w:val="28"/>
                <w:szCs w:val="28"/>
              </w:rPr>
              <w:t xml:space="preserve">ОСОБЕННОСТИ ОРГАНИЗАЦИИ УЧЕБНОГО ПРОЦЕССА ДЛЯ ОБУЧАЮЩИХСЯ С ОГРАНИЧЕННЫМИ ВОЗМОЖНОСТЯМИ ЗДОРОВЬЯ </w:t>
            </w:r>
            <w:r w:rsidR="004B77C5" w:rsidRPr="004B77C5">
              <w:rPr>
                <w:rFonts w:ascii="Times New Roman" w:hAnsi="Times New Roman" w:cs="Times New Roman"/>
                <w:sz w:val="28"/>
                <w:szCs w:val="28"/>
              </w:rPr>
              <w:t>ПО ЗРЕНИЮ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DB617E" w:rsidRPr="00CD433F" w:rsidRDefault="002E3659" w:rsidP="00AC5492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</w:tbl>
    <w:p w:rsidR="0045400A" w:rsidRDefault="0045400A" w:rsidP="0045400A"/>
    <w:p w:rsidR="0045400A" w:rsidRDefault="0045400A" w:rsidP="0045400A"/>
    <w:p w:rsidR="0045400A" w:rsidRDefault="0045400A" w:rsidP="0045400A"/>
    <w:p w:rsidR="0045400A" w:rsidRDefault="0045400A" w:rsidP="0045400A"/>
    <w:p w:rsidR="0045400A" w:rsidRDefault="0045400A" w:rsidP="0045400A"/>
    <w:p w:rsidR="0045400A" w:rsidRDefault="0045400A" w:rsidP="0045400A"/>
    <w:p w:rsidR="0045400A" w:rsidRDefault="0045400A" w:rsidP="0045400A"/>
    <w:p w:rsidR="0045400A" w:rsidRDefault="0045400A" w:rsidP="0045400A"/>
    <w:p w:rsidR="0045400A" w:rsidRDefault="0045400A" w:rsidP="0045400A"/>
    <w:p w:rsidR="0045400A" w:rsidRDefault="0045400A" w:rsidP="0045400A"/>
    <w:p w:rsidR="0045400A" w:rsidRDefault="0045400A" w:rsidP="0045400A"/>
    <w:p w:rsidR="0045400A" w:rsidRDefault="0045400A" w:rsidP="0045400A"/>
    <w:p w:rsidR="00DA4256" w:rsidRDefault="00DA4256" w:rsidP="0045400A"/>
    <w:p w:rsidR="00DA4256" w:rsidRDefault="00DA4256" w:rsidP="0045400A"/>
    <w:p w:rsidR="0045400A" w:rsidRDefault="0045400A" w:rsidP="00F26113">
      <w:pPr>
        <w:pStyle w:val="afb"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lastRenderedPageBreak/>
        <w:t xml:space="preserve">паспорт </w:t>
      </w:r>
      <w:r w:rsidR="00DB617E" w:rsidRPr="00DB617E">
        <w:rPr>
          <w:rFonts w:ascii="Times New Roman" w:hAnsi="Times New Roman"/>
          <w:b/>
          <w:caps/>
          <w:sz w:val="28"/>
          <w:szCs w:val="28"/>
        </w:rPr>
        <w:t>АДАПТИРОВАННОЙ</w:t>
      </w:r>
      <w:r w:rsidR="00DB617E">
        <w:rPr>
          <w:rFonts w:ascii="Times New Roman" w:hAnsi="Times New Roman"/>
          <w:b/>
          <w:caps/>
          <w:sz w:val="28"/>
          <w:szCs w:val="28"/>
        </w:rPr>
        <w:t xml:space="preserve">рабочей </w:t>
      </w:r>
      <w:r w:rsidRPr="004872C4">
        <w:rPr>
          <w:rFonts w:ascii="Times New Roman" w:hAnsi="Times New Roman"/>
          <w:b/>
          <w:caps/>
          <w:sz w:val="28"/>
          <w:szCs w:val="28"/>
        </w:rPr>
        <w:t>ПРОГРАММЫ УЧЕБНОЙ ДИСЦИПЛИНЫ</w:t>
      </w:r>
    </w:p>
    <w:p w:rsidR="0045400A" w:rsidRPr="004872C4" w:rsidRDefault="0045400A" w:rsidP="0045400A">
      <w:pPr>
        <w:pStyle w:val="afb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/>
        <w:rPr>
          <w:rFonts w:ascii="Times New Roman" w:hAnsi="Times New Roman"/>
          <w:b/>
          <w:caps/>
          <w:sz w:val="28"/>
          <w:szCs w:val="28"/>
        </w:rPr>
      </w:pPr>
    </w:p>
    <w:p w:rsidR="0045400A" w:rsidRDefault="0045400A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1.</w:t>
      </w:r>
      <w:r w:rsidRPr="000344FB">
        <w:rPr>
          <w:rFonts w:ascii="Times New Roman" w:hAnsi="Times New Roman" w:cs="Times New Roman"/>
          <w:b/>
          <w:caps/>
          <w:sz w:val="28"/>
          <w:szCs w:val="28"/>
        </w:rPr>
        <w:t>1.</w:t>
      </w:r>
      <w:r w:rsidRPr="004872C4">
        <w:rPr>
          <w:rFonts w:ascii="Times New Roman" w:hAnsi="Times New Roman" w:cs="Times New Roman"/>
          <w:b/>
          <w:caps/>
          <w:sz w:val="28"/>
          <w:szCs w:val="28"/>
        </w:rPr>
        <w:t xml:space="preserve"> О</w:t>
      </w:r>
      <w:r w:rsidRPr="004872C4">
        <w:rPr>
          <w:rFonts w:ascii="Times New Roman" w:hAnsi="Times New Roman" w:cs="Times New Roman"/>
          <w:b/>
          <w:sz w:val="28"/>
          <w:szCs w:val="28"/>
        </w:rPr>
        <w:t>бласть применения программы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5400A" w:rsidRPr="004872C4" w:rsidRDefault="0045400A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400A" w:rsidRDefault="0045400A" w:rsidP="0045400A">
      <w:pPr>
        <w:pStyle w:val="1"/>
        <w:jc w:val="both"/>
        <w:rPr>
          <w:i/>
          <w:sz w:val="28"/>
          <w:szCs w:val="28"/>
        </w:rPr>
      </w:pPr>
      <w:r w:rsidRPr="002E3659">
        <w:rPr>
          <w:sz w:val="28"/>
          <w:szCs w:val="28"/>
        </w:rPr>
        <w:tab/>
      </w:r>
      <w:r w:rsidR="00DB617E" w:rsidRPr="002E3659">
        <w:rPr>
          <w:sz w:val="28"/>
          <w:szCs w:val="28"/>
        </w:rPr>
        <w:t>Адаптированная р</w:t>
      </w:r>
      <w:r w:rsidRPr="002E3659">
        <w:rPr>
          <w:sz w:val="28"/>
          <w:szCs w:val="28"/>
        </w:rPr>
        <w:t>абочая программа учебной дисциплины ЕН.01</w:t>
      </w:r>
      <w:r w:rsidRPr="004A3FCD">
        <w:rPr>
          <w:sz w:val="28"/>
          <w:szCs w:val="28"/>
        </w:rPr>
        <w:t xml:space="preserve">Математика является частью основной профессиональной программы подготовки специалистов среднего звена в соответствии с ФГОС СПО по специальности          </w:t>
      </w:r>
      <w:r w:rsidR="0009132C">
        <w:rPr>
          <w:sz w:val="28"/>
          <w:szCs w:val="28"/>
        </w:rPr>
        <w:t>23.02.01 Организация перевозок и управление на транспорте (по видам)</w:t>
      </w:r>
      <w:r w:rsidRPr="004A3FCD">
        <w:rPr>
          <w:sz w:val="28"/>
          <w:szCs w:val="28"/>
        </w:rPr>
        <w:t>базовой подготовки для очной и заочной форм обучения</w:t>
      </w:r>
      <w:r w:rsidRPr="004A3FCD">
        <w:rPr>
          <w:i/>
          <w:sz w:val="28"/>
          <w:szCs w:val="28"/>
        </w:rPr>
        <w:t>.</w:t>
      </w:r>
    </w:p>
    <w:p w:rsidR="00DB617E" w:rsidRPr="00DB617E" w:rsidRDefault="00DB617E" w:rsidP="00DB61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B617E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</w:t>
      </w:r>
      <w:r w:rsidRPr="00DB617E">
        <w:rPr>
          <w:rFonts w:ascii="Times New Roman" w:hAnsi="Times New Roman" w:cs="Times New Roman"/>
          <w:sz w:val="28"/>
          <w:szCs w:val="28"/>
        </w:rPr>
        <w:br/>
        <w:t>и лиц с ограниченными возможностями здоровья (далее – лиц с ОВЗ).</w:t>
      </w:r>
    </w:p>
    <w:p w:rsidR="0045400A" w:rsidRDefault="0045400A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872C4">
        <w:rPr>
          <w:rFonts w:ascii="Times New Roman" w:hAnsi="Times New Roman" w:cs="Times New Roman"/>
          <w:sz w:val="28"/>
          <w:szCs w:val="28"/>
        </w:rPr>
        <w:t>Программа</w:t>
      </w:r>
      <w:r>
        <w:rPr>
          <w:rFonts w:ascii="Times New Roman" w:hAnsi="Times New Roman" w:cs="Times New Roman"/>
          <w:sz w:val="28"/>
          <w:szCs w:val="28"/>
        </w:rPr>
        <w:t xml:space="preserve"> учебной дисциплины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подготовке техников по 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CA3186">
        <w:rPr>
          <w:rFonts w:ascii="Times New Roman" w:eastAsia="Times New Roman" w:hAnsi="Times New Roman" w:cs="Times New Roman"/>
          <w:sz w:val="28"/>
          <w:szCs w:val="28"/>
        </w:rPr>
        <w:t>ехническо</w:t>
      </w:r>
      <w:r>
        <w:rPr>
          <w:rFonts w:ascii="Times New Roman" w:eastAsia="Times New Roman" w:hAnsi="Times New Roman" w:cs="Times New Roman"/>
          <w:sz w:val="28"/>
          <w:szCs w:val="28"/>
        </w:rPr>
        <w:t>му</w:t>
      </w:r>
      <w:r w:rsidRPr="00CA3186">
        <w:rPr>
          <w:rFonts w:ascii="Times New Roman" w:eastAsia="Times New Roman" w:hAnsi="Times New Roman" w:cs="Times New Roman"/>
          <w:sz w:val="28"/>
          <w:szCs w:val="28"/>
        </w:rPr>
        <w:t>обслуживани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CA318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80555">
        <w:rPr>
          <w:rFonts w:ascii="Times New Roman" w:eastAsia="Times New Roman" w:hAnsi="Times New Roman" w:cs="Times New Roman"/>
          <w:sz w:val="28"/>
          <w:szCs w:val="28"/>
        </w:rPr>
        <w:t>ремо</w:t>
      </w:r>
      <w:r w:rsidRPr="00480555">
        <w:rPr>
          <w:rFonts w:ascii="Times New Roman" w:hAnsi="Times New Roman" w:cs="Times New Roman"/>
          <w:sz w:val="28"/>
          <w:szCs w:val="28"/>
        </w:rPr>
        <w:t xml:space="preserve">нту  автомобильного   </w:t>
      </w:r>
      <w:r w:rsidRPr="00480555">
        <w:rPr>
          <w:rFonts w:ascii="Times New Roman" w:eastAsia="Times New Roman" w:hAnsi="Times New Roman" w:cs="Times New Roman"/>
          <w:sz w:val="28"/>
          <w:szCs w:val="28"/>
        </w:rPr>
        <w:t>транспорта</w:t>
      </w:r>
      <w:r w:rsidRPr="00480555">
        <w:rPr>
          <w:rFonts w:ascii="Times New Roman" w:hAnsi="Times New Roman" w:cs="Times New Roman"/>
          <w:sz w:val="28"/>
          <w:szCs w:val="28"/>
        </w:rPr>
        <w:t>.</w:t>
      </w:r>
    </w:p>
    <w:p w:rsidR="0045400A" w:rsidRDefault="0045400A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400A" w:rsidRDefault="0045400A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400A" w:rsidRDefault="0045400A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BD0705">
        <w:rPr>
          <w:rFonts w:ascii="Times New Roman" w:hAnsi="Times New Roman" w:cs="Times New Roman"/>
          <w:b/>
          <w:sz w:val="28"/>
          <w:szCs w:val="28"/>
        </w:rPr>
        <w:t>2.Место учебной дисциплины в структуре основной профессиональной образовательной программы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5400A" w:rsidRDefault="0045400A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400A" w:rsidRDefault="0045400A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Учебная дисциплина ЕН.01 Математика входит в цикл мат</w:t>
      </w:r>
      <w:r w:rsidR="001C37F4">
        <w:rPr>
          <w:rFonts w:ascii="Times New Roman" w:hAnsi="Times New Roman" w:cs="Times New Roman"/>
          <w:sz w:val="28"/>
          <w:szCs w:val="28"/>
        </w:rPr>
        <w:t>ематических и общих естественно</w:t>
      </w:r>
      <w:r>
        <w:rPr>
          <w:rFonts w:ascii="Times New Roman" w:hAnsi="Times New Roman" w:cs="Times New Roman"/>
          <w:sz w:val="28"/>
          <w:szCs w:val="28"/>
        </w:rPr>
        <w:t xml:space="preserve">научных дисциплин, обеспечивающих </w:t>
      </w:r>
      <w:r w:rsidR="001C37F4">
        <w:rPr>
          <w:rFonts w:ascii="Times New Roman" w:hAnsi="Times New Roman" w:cs="Times New Roman"/>
          <w:sz w:val="28"/>
          <w:szCs w:val="28"/>
        </w:rPr>
        <w:t xml:space="preserve">базовый </w:t>
      </w:r>
      <w:r>
        <w:rPr>
          <w:rFonts w:ascii="Times New Roman" w:hAnsi="Times New Roman" w:cs="Times New Roman"/>
          <w:sz w:val="28"/>
          <w:szCs w:val="28"/>
        </w:rPr>
        <w:t xml:space="preserve">уровень подготовки техников по 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CA3186">
        <w:rPr>
          <w:rFonts w:ascii="Times New Roman" w:eastAsia="Times New Roman" w:hAnsi="Times New Roman" w:cs="Times New Roman"/>
          <w:sz w:val="28"/>
          <w:szCs w:val="28"/>
        </w:rPr>
        <w:t>ехническо</w:t>
      </w:r>
      <w:r>
        <w:rPr>
          <w:rFonts w:ascii="Times New Roman" w:eastAsia="Times New Roman" w:hAnsi="Times New Roman" w:cs="Times New Roman"/>
          <w:sz w:val="28"/>
          <w:szCs w:val="28"/>
        </w:rPr>
        <w:t>му</w:t>
      </w:r>
      <w:r w:rsidRPr="00CA3186">
        <w:rPr>
          <w:rFonts w:ascii="Times New Roman" w:eastAsia="Times New Roman" w:hAnsi="Times New Roman" w:cs="Times New Roman"/>
          <w:sz w:val="28"/>
          <w:szCs w:val="28"/>
        </w:rPr>
        <w:t>обслуживани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CA318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C37F4">
        <w:rPr>
          <w:rFonts w:ascii="Times New Roman" w:eastAsia="Times New Roman" w:hAnsi="Times New Roman" w:cs="Times New Roman"/>
          <w:sz w:val="28"/>
          <w:szCs w:val="28"/>
        </w:rPr>
        <w:t>ремо</w:t>
      </w:r>
      <w:r w:rsidRPr="001C37F4">
        <w:rPr>
          <w:rFonts w:ascii="Times New Roman" w:hAnsi="Times New Roman" w:cs="Times New Roman"/>
          <w:sz w:val="28"/>
          <w:szCs w:val="28"/>
        </w:rPr>
        <w:t xml:space="preserve">нту  автомобильного   </w:t>
      </w:r>
      <w:r w:rsidRPr="001C37F4">
        <w:rPr>
          <w:rFonts w:ascii="Times New Roman" w:eastAsia="Times New Roman" w:hAnsi="Times New Roman" w:cs="Times New Roman"/>
          <w:sz w:val="28"/>
          <w:szCs w:val="28"/>
        </w:rPr>
        <w:t>транспорта</w:t>
      </w:r>
      <w:r w:rsidRPr="001C37F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Изучается </w:t>
      </w:r>
      <w:r w:rsidR="001C37F4">
        <w:rPr>
          <w:rFonts w:ascii="Times New Roman" w:hAnsi="Times New Roman" w:cs="Times New Roman"/>
          <w:sz w:val="28"/>
          <w:szCs w:val="28"/>
        </w:rPr>
        <w:t>на 2-ом курсе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5400A" w:rsidRDefault="0045400A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5400A" w:rsidRDefault="0045400A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5400A" w:rsidRDefault="0045400A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0344FB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 xml:space="preserve"> Цели задачи учебной дисциплины –  требования к результатам освоения учебной дисциплины:</w:t>
      </w:r>
    </w:p>
    <w:p w:rsidR="0045400A" w:rsidRDefault="0045400A" w:rsidP="0045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400A" w:rsidRPr="004A3FCD" w:rsidRDefault="0045400A" w:rsidP="0045400A">
      <w:pPr>
        <w:pStyle w:val="1"/>
        <w:rPr>
          <w:sz w:val="28"/>
          <w:szCs w:val="28"/>
        </w:rPr>
      </w:pPr>
      <w:r>
        <w:rPr>
          <w:sz w:val="28"/>
          <w:szCs w:val="28"/>
        </w:rPr>
        <w:tab/>
      </w:r>
      <w:r w:rsidRPr="004A3FCD">
        <w:rPr>
          <w:sz w:val="28"/>
          <w:szCs w:val="28"/>
        </w:rPr>
        <w:t>Дисциплина способствует формированию общих компетенций ОК 1-</w:t>
      </w:r>
      <w:r>
        <w:rPr>
          <w:sz w:val="28"/>
          <w:szCs w:val="28"/>
        </w:rPr>
        <w:t xml:space="preserve"> 10</w:t>
      </w:r>
      <w:r w:rsidRPr="004A3FCD">
        <w:rPr>
          <w:sz w:val="28"/>
          <w:szCs w:val="28"/>
        </w:rPr>
        <w:t xml:space="preserve"> и профессиональных компетенций ПК1.1</w:t>
      </w:r>
      <w:r>
        <w:rPr>
          <w:sz w:val="28"/>
          <w:szCs w:val="28"/>
        </w:rPr>
        <w:t xml:space="preserve">- </w:t>
      </w:r>
      <w:r w:rsidRPr="004A3FCD">
        <w:rPr>
          <w:sz w:val="28"/>
          <w:szCs w:val="28"/>
        </w:rPr>
        <w:t xml:space="preserve"> 1.3, </w:t>
      </w:r>
      <w:r>
        <w:rPr>
          <w:sz w:val="28"/>
          <w:szCs w:val="28"/>
        </w:rPr>
        <w:t>П.К - 2</w:t>
      </w:r>
      <w:r w:rsidRPr="004A3FCD">
        <w:rPr>
          <w:sz w:val="28"/>
          <w:szCs w:val="28"/>
        </w:rPr>
        <w:t>.2.</w:t>
      </w:r>
    </w:p>
    <w:p w:rsidR="0045400A" w:rsidRPr="003E7461" w:rsidRDefault="0045400A" w:rsidP="0045400A">
      <w:pPr>
        <w:pStyle w:val="1"/>
        <w:rPr>
          <w:sz w:val="28"/>
          <w:szCs w:val="28"/>
        </w:rPr>
      </w:pPr>
      <w:r w:rsidRPr="003E7461">
        <w:rPr>
          <w:sz w:val="28"/>
          <w:szCs w:val="28"/>
        </w:rPr>
        <w:tab/>
        <w:t>В результате освоения учебной дисциплины обучающийся должен</w:t>
      </w:r>
    </w:p>
    <w:p w:rsidR="0045400A" w:rsidRPr="003E7461" w:rsidRDefault="0045400A" w:rsidP="0045400A">
      <w:pPr>
        <w:pStyle w:val="1"/>
        <w:rPr>
          <w:b/>
          <w:i/>
          <w:sz w:val="28"/>
          <w:szCs w:val="28"/>
        </w:rPr>
      </w:pPr>
      <w:r w:rsidRPr="003E7461">
        <w:rPr>
          <w:b/>
          <w:i/>
          <w:sz w:val="28"/>
          <w:szCs w:val="28"/>
        </w:rPr>
        <w:t>уметь:</w:t>
      </w:r>
    </w:p>
    <w:p w:rsidR="0045400A" w:rsidRPr="003E7461" w:rsidRDefault="0045400A" w:rsidP="00F26113">
      <w:pPr>
        <w:pStyle w:val="1"/>
        <w:numPr>
          <w:ilvl w:val="0"/>
          <w:numId w:val="3"/>
        </w:numPr>
        <w:rPr>
          <w:sz w:val="28"/>
          <w:szCs w:val="28"/>
        </w:rPr>
      </w:pPr>
      <w:r w:rsidRPr="003E7461">
        <w:rPr>
          <w:sz w:val="28"/>
          <w:szCs w:val="28"/>
        </w:rPr>
        <w:t>решать обыкновенные дифференциальные уравнения;</w:t>
      </w:r>
    </w:p>
    <w:p w:rsidR="0045400A" w:rsidRPr="003E7461" w:rsidRDefault="0045400A" w:rsidP="0045400A">
      <w:pPr>
        <w:pStyle w:val="1"/>
        <w:rPr>
          <w:b/>
          <w:i/>
          <w:sz w:val="28"/>
          <w:szCs w:val="28"/>
        </w:rPr>
      </w:pPr>
    </w:p>
    <w:p w:rsidR="0045400A" w:rsidRPr="003E7461" w:rsidRDefault="0045400A" w:rsidP="0045400A">
      <w:pPr>
        <w:pStyle w:val="1"/>
        <w:rPr>
          <w:b/>
          <w:i/>
          <w:sz w:val="28"/>
          <w:szCs w:val="28"/>
        </w:rPr>
      </w:pPr>
      <w:r w:rsidRPr="003E7461">
        <w:rPr>
          <w:b/>
          <w:i/>
          <w:sz w:val="28"/>
          <w:szCs w:val="28"/>
        </w:rPr>
        <w:t xml:space="preserve">знать: </w:t>
      </w:r>
    </w:p>
    <w:p w:rsidR="0045400A" w:rsidRPr="003E7461" w:rsidRDefault="0045400A" w:rsidP="00F26113">
      <w:pPr>
        <w:pStyle w:val="1"/>
        <w:numPr>
          <w:ilvl w:val="0"/>
          <w:numId w:val="3"/>
        </w:numPr>
        <w:rPr>
          <w:sz w:val="28"/>
          <w:szCs w:val="28"/>
        </w:rPr>
      </w:pPr>
      <w:r w:rsidRPr="003E7461">
        <w:rPr>
          <w:sz w:val="28"/>
          <w:szCs w:val="28"/>
        </w:rPr>
        <w:t>основные понятия и методы математического анализа, дискретной математики, теории вероятностей и математической статистики;</w:t>
      </w:r>
    </w:p>
    <w:p w:rsidR="0045400A" w:rsidRPr="003E7461" w:rsidRDefault="0045400A" w:rsidP="00F26113">
      <w:pPr>
        <w:pStyle w:val="1"/>
        <w:numPr>
          <w:ilvl w:val="0"/>
          <w:numId w:val="3"/>
        </w:numPr>
        <w:rPr>
          <w:sz w:val="28"/>
          <w:szCs w:val="28"/>
        </w:rPr>
      </w:pPr>
      <w:r w:rsidRPr="003E7461">
        <w:rPr>
          <w:sz w:val="28"/>
          <w:szCs w:val="28"/>
        </w:rPr>
        <w:t>основные численные методы решения прикладных задач.</w:t>
      </w:r>
    </w:p>
    <w:p w:rsidR="0045400A" w:rsidRPr="006E7443" w:rsidRDefault="0045400A" w:rsidP="0045400A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CD433F">
        <w:rPr>
          <w:rFonts w:ascii="Times New Roman" w:hAnsi="Times New Roman" w:cs="Times New Roman"/>
          <w:b/>
          <w:sz w:val="28"/>
          <w:szCs w:val="28"/>
        </w:rPr>
        <w:t>1.4. Количество часов на освоение программы дисциплины:</w:t>
      </w:r>
    </w:p>
    <w:p w:rsidR="0045400A" w:rsidRPr="003E7461" w:rsidRDefault="001C37F4" w:rsidP="0045400A">
      <w:pPr>
        <w:pStyle w:val="1"/>
        <w:rPr>
          <w:sz w:val="28"/>
          <w:szCs w:val="28"/>
        </w:rPr>
      </w:pPr>
      <w:r>
        <w:rPr>
          <w:sz w:val="28"/>
          <w:szCs w:val="28"/>
        </w:rPr>
        <w:lastRenderedPageBreak/>
        <w:t>Для очной формы обучения:</w:t>
      </w:r>
    </w:p>
    <w:p w:rsidR="0045400A" w:rsidRPr="003E7461" w:rsidRDefault="0045400A" w:rsidP="0066237E">
      <w:pPr>
        <w:pStyle w:val="1"/>
        <w:rPr>
          <w:sz w:val="28"/>
          <w:szCs w:val="28"/>
        </w:rPr>
      </w:pPr>
      <w:r w:rsidRPr="003E7461">
        <w:rPr>
          <w:sz w:val="28"/>
          <w:szCs w:val="28"/>
        </w:rPr>
        <w:t xml:space="preserve">максимальная учебная нагрузка обучающегося                -   </w:t>
      </w:r>
      <w:r w:rsidR="001C37F4">
        <w:rPr>
          <w:sz w:val="28"/>
          <w:szCs w:val="28"/>
        </w:rPr>
        <w:t>96</w:t>
      </w:r>
      <w:r w:rsidRPr="003E7461">
        <w:rPr>
          <w:sz w:val="28"/>
          <w:szCs w:val="28"/>
        </w:rPr>
        <w:t xml:space="preserve"> час,</w:t>
      </w:r>
    </w:p>
    <w:p w:rsidR="0045400A" w:rsidRDefault="0045400A" w:rsidP="0066237E">
      <w:pPr>
        <w:pStyle w:val="1"/>
        <w:rPr>
          <w:sz w:val="28"/>
          <w:szCs w:val="28"/>
        </w:rPr>
      </w:pPr>
      <w:r w:rsidRPr="003E7461">
        <w:rPr>
          <w:sz w:val="28"/>
          <w:szCs w:val="28"/>
        </w:rPr>
        <w:t>обязательная аудиторная учебная нагрузка обучающегося - 64 часов;</w:t>
      </w:r>
    </w:p>
    <w:p w:rsidR="0045400A" w:rsidRDefault="0045400A" w:rsidP="0066237E">
      <w:pPr>
        <w:pStyle w:val="1"/>
        <w:rPr>
          <w:sz w:val="28"/>
          <w:szCs w:val="28"/>
        </w:rPr>
      </w:pPr>
      <w:r w:rsidRPr="003E7461">
        <w:rPr>
          <w:sz w:val="28"/>
          <w:szCs w:val="28"/>
        </w:rPr>
        <w:t xml:space="preserve">самостоятельная работа обучающегося </w:t>
      </w:r>
      <w:r w:rsidR="0066237E">
        <w:rPr>
          <w:sz w:val="28"/>
          <w:szCs w:val="28"/>
        </w:rPr>
        <w:tab/>
      </w:r>
      <w:r w:rsidRPr="003E7461">
        <w:rPr>
          <w:sz w:val="28"/>
          <w:szCs w:val="28"/>
        </w:rPr>
        <w:t>- 3</w:t>
      </w:r>
      <w:r w:rsidR="001C37F4">
        <w:rPr>
          <w:sz w:val="28"/>
          <w:szCs w:val="28"/>
        </w:rPr>
        <w:t>2</w:t>
      </w:r>
      <w:r w:rsidRPr="003E7461">
        <w:rPr>
          <w:sz w:val="28"/>
          <w:szCs w:val="28"/>
        </w:rPr>
        <w:t xml:space="preserve"> час</w:t>
      </w:r>
      <w:r w:rsidR="001C37F4">
        <w:rPr>
          <w:sz w:val="28"/>
          <w:szCs w:val="28"/>
        </w:rPr>
        <w:t>а</w:t>
      </w:r>
      <w:r w:rsidRPr="003E7461">
        <w:rPr>
          <w:sz w:val="28"/>
          <w:szCs w:val="28"/>
        </w:rPr>
        <w:t>;</w:t>
      </w: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6237E" w:rsidRDefault="0066237E" w:rsidP="0066237E">
      <w:pPr>
        <w:pStyle w:val="1"/>
        <w:rPr>
          <w:sz w:val="28"/>
          <w:szCs w:val="28"/>
        </w:rPr>
      </w:pPr>
      <w:r>
        <w:rPr>
          <w:sz w:val="28"/>
          <w:szCs w:val="28"/>
        </w:rPr>
        <w:t>Для заочной формы обучения:</w:t>
      </w:r>
    </w:p>
    <w:p w:rsidR="001C37F4" w:rsidRPr="003E7461" w:rsidRDefault="001C37F4" w:rsidP="0066237E">
      <w:pPr>
        <w:pStyle w:val="1"/>
        <w:rPr>
          <w:sz w:val="28"/>
          <w:szCs w:val="28"/>
        </w:rPr>
      </w:pPr>
      <w:r w:rsidRPr="003E7461">
        <w:rPr>
          <w:sz w:val="28"/>
          <w:szCs w:val="28"/>
        </w:rPr>
        <w:t xml:space="preserve">максимальная учебная нагрузка обучающегося                -   </w:t>
      </w:r>
      <w:r>
        <w:rPr>
          <w:sz w:val="28"/>
          <w:szCs w:val="28"/>
        </w:rPr>
        <w:t>96</w:t>
      </w:r>
      <w:r w:rsidRPr="003E7461">
        <w:rPr>
          <w:sz w:val="28"/>
          <w:szCs w:val="28"/>
        </w:rPr>
        <w:t xml:space="preserve"> час,</w:t>
      </w:r>
    </w:p>
    <w:p w:rsidR="001C37F4" w:rsidRPr="003E7461" w:rsidRDefault="001C37F4" w:rsidP="0066237E">
      <w:pPr>
        <w:pStyle w:val="1"/>
        <w:rPr>
          <w:sz w:val="28"/>
          <w:szCs w:val="28"/>
        </w:rPr>
      </w:pPr>
      <w:r w:rsidRPr="003E7461">
        <w:rPr>
          <w:sz w:val="28"/>
          <w:szCs w:val="28"/>
        </w:rPr>
        <w:t xml:space="preserve">обязательная аудиторная учебная нагрузка обучающегося - </w:t>
      </w:r>
      <w:r>
        <w:rPr>
          <w:sz w:val="28"/>
          <w:szCs w:val="28"/>
        </w:rPr>
        <w:t>1</w:t>
      </w:r>
      <w:r w:rsidRPr="003E7461">
        <w:rPr>
          <w:sz w:val="28"/>
          <w:szCs w:val="28"/>
        </w:rPr>
        <w:t>4 часов;</w:t>
      </w:r>
    </w:p>
    <w:p w:rsidR="001C37F4" w:rsidRPr="003E7461" w:rsidRDefault="001C37F4" w:rsidP="001C37F4">
      <w:pPr>
        <w:pStyle w:val="1"/>
        <w:rPr>
          <w:sz w:val="28"/>
          <w:szCs w:val="28"/>
        </w:rPr>
      </w:pPr>
      <w:r w:rsidRPr="003E7461">
        <w:rPr>
          <w:sz w:val="28"/>
          <w:szCs w:val="28"/>
        </w:rPr>
        <w:t xml:space="preserve">самостоятельная работа обучающегося                                 </w:t>
      </w:r>
    </w:p>
    <w:p w:rsidR="001C37F4" w:rsidRPr="003E7461" w:rsidRDefault="001C37F4" w:rsidP="001C37F4">
      <w:pPr>
        <w:pStyle w:val="1"/>
        <w:rPr>
          <w:sz w:val="28"/>
          <w:szCs w:val="28"/>
        </w:rPr>
      </w:pPr>
      <w:r>
        <w:rPr>
          <w:sz w:val="28"/>
          <w:szCs w:val="28"/>
        </w:rPr>
        <w:t>для заочной формы обучения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E7461">
        <w:rPr>
          <w:sz w:val="28"/>
          <w:szCs w:val="28"/>
        </w:rPr>
        <w:t xml:space="preserve">- </w:t>
      </w:r>
      <w:r>
        <w:rPr>
          <w:sz w:val="28"/>
          <w:szCs w:val="28"/>
        </w:rPr>
        <w:t>87</w:t>
      </w:r>
      <w:r w:rsidRPr="003E7461">
        <w:rPr>
          <w:sz w:val="28"/>
          <w:szCs w:val="28"/>
        </w:rPr>
        <w:t xml:space="preserve"> часов;</w:t>
      </w:r>
    </w:p>
    <w:p w:rsidR="001C37F4" w:rsidRPr="00C5114F" w:rsidRDefault="001C37F4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5400A" w:rsidRPr="00C5114F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114F">
        <w:rPr>
          <w:rFonts w:ascii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:rsidR="0045400A" w:rsidRPr="00C5114F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C5114F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45400A" w:rsidRPr="00C5114F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12" w:type="dxa"/>
        <w:tblLayout w:type="fixed"/>
        <w:tblLook w:val="0000"/>
      </w:tblPr>
      <w:tblGrid>
        <w:gridCol w:w="6783"/>
        <w:gridCol w:w="1417"/>
        <w:gridCol w:w="1529"/>
      </w:tblGrid>
      <w:tr w:rsidR="0045400A" w:rsidRPr="00C5114F" w:rsidTr="0054751B">
        <w:trPr>
          <w:trHeight w:val="556"/>
        </w:trPr>
        <w:tc>
          <w:tcPr>
            <w:tcW w:w="678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5400A" w:rsidRPr="00C5114F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114F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400A" w:rsidRPr="00C5114F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C5114F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45400A" w:rsidRPr="00C5114F" w:rsidTr="0054751B">
        <w:trPr>
          <w:trHeight w:val="570"/>
        </w:trPr>
        <w:tc>
          <w:tcPr>
            <w:tcW w:w="678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C5114F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Pr="003E7461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Очная форма обучения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3E7461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Заочная форма обучения</w:t>
            </w:r>
          </w:p>
        </w:tc>
      </w:tr>
      <w:tr w:rsidR="0045400A" w:rsidRPr="00C5114F" w:rsidTr="0054751B">
        <w:trPr>
          <w:trHeight w:val="285"/>
        </w:trPr>
        <w:tc>
          <w:tcPr>
            <w:tcW w:w="6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852CA2" w:rsidRDefault="0045400A" w:rsidP="0054751B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852CA2">
              <w:rPr>
                <w:rFonts w:ascii="Times New Roman" w:hAnsi="Times New Roman" w:cs="Times New Roman"/>
                <w:b/>
              </w:rPr>
              <w:t>Максимальная учебная нагрузка (всего)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Pr="00852CA2" w:rsidRDefault="0066237E" w:rsidP="0054751B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96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852CA2" w:rsidRDefault="0066237E" w:rsidP="0054751B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96</w:t>
            </w:r>
          </w:p>
        </w:tc>
      </w:tr>
      <w:tr w:rsidR="0045400A" w:rsidRPr="00C5114F" w:rsidTr="0054751B">
        <w:tc>
          <w:tcPr>
            <w:tcW w:w="6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852CA2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852CA2">
              <w:rPr>
                <w:rFonts w:ascii="Times New Roman" w:hAnsi="Times New Roman" w:cs="Times New Roman"/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Pr="00852CA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  <w:r w:rsidRPr="00852CA2">
              <w:rPr>
                <w:rFonts w:ascii="Times New Roman" w:hAnsi="Times New Roman" w:cs="Times New Roman"/>
                <w:iCs/>
              </w:rPr>
              <w:t>64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852CA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  <w:r w:rsidRPr="00852CA2">
              <w:rPr>
                <w:rFonts w:ascii="Times New Roman" w:hAnsi="Times New Roman" w:cs="Times New Roman"/>
                <w:iCs/>
              </w:rPr>
              <w:t>14</w:t>
            </w:r>
          </w:p>
        </w:tc>
      </w:tr>
      <w:tr w:rsidR="0045400A" w:rsidRPr="00C5114F" w:rsidTr="0054751B">
        <w:tc>
          <w:tcPr>
            <w:tcW w:w="6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852CA2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852CA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Pr="00852CA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852CA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45400A" w:rsidRPr="00C5114F" w:rsidTr="0054751B">
        <w:tc>
          <w:tcPr>
            <w:tcW w:w="6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852CA2" w:rsidRDefault="0045400A" w:rsidP="0054751B">
            <w:pPr>
              <w:tabs>
                <w:tab w:val="left" w:pos="53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852CA2">
              <w:rPr>
                <w:rFonts w:ascii="Times New Roman" w:hAnsi="Times New Roman" w:cs="Times New Roman"/>
              </w:rPr>
              <w:t xml:space="preserve">     практические занятия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Pr="00852CA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  <w:r w:rsidRPr="00852CA2">
              <w:rPr>
                <w:rFonts w:ascii="Times New Roman" w:hAnsi="Times New Roman" w:cs="Times New Roman"/>
                <w:iCs/>
              </w:rPr>
              <w:t>26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852CA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  <w:r w:rsidRPr="00852CA2">
              <w:rPr>
                <w:rFonts w:ascii="Times New Roman" w:hAnsi="Times New Roman" w:cs="Times New Roman"/>
                <w:iCs/>
              </w:rPr>
              <w:t>4</w:t>
            </w:r>
          </w:p>
        </w:tc>
      </w:tr>
      <w:tr w:rsidR="0045400A" w:rsidRPr="00C5114F" w:rsidTr="0054751B">
        <w:tc>
          <w:tcPr>
            <w:tcW w:w="6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852CA2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852CA2">
              <w:rPr>
                <w:rFonts w:ascii="Times New Roman" w:hAnsi="Times New Roman" w:cs="Times New Roman"/>
              </w:rPr>
              <w:t xml:space="preserve">     контрольные работы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Pr="00852CA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852CA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45400A" w:rsidRPr="00C5114F" w:rsidTr="0054751B">
        <w:tc>
          <w:tcPr>
            <w:tcW w:w="6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852CA2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852CA2">
              <w:rPr>
                <w:rFonts w:ascii="Times New Roman" w:hAnsi="Times New Roman" w:cs="Times New Roman"/>
                <w:b/>
              </w:rPr>
              <w:t>Самостоятельная работа обучающегося (всего)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Pr="00852CA2" w:rsidRDefault="0045400A" w:rsidP="0066237E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  <w:r w:rsidRPr="00852CA2">
              <w:rPr>
                <w:rFonts w:ascii="Times New Roman" w:hAnsi="Times New Roman" w:cs="Times New Roman"/>
                <w:iCs/>
              </w:rPr>
              <w:t>3</w:t>
            </w:r>
            <w:r w:rsidR="0066237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852CA2" w:rsidRDefault="0045400A" w:rsidP="00E96A72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  <w:r w:rsidRPr="00852CA2">
              <w:rPr>
                <w:rFonts w:ascii="Times New Roman" w:hAnsi="Times New Roman" w:cs="Times New Roman"/>
                <w:iCs/>
              </w:rPr>
              <w:t>8</w:t>
            </w:r>
            <w:r w:rsidR="00E96A72">
              <w:rPr>
                <w:rFonts w:ascii="Times New Roman" w:hAnsi="Times New Roman" w:cs="Times New Roman"/>
                <w:iCs/>
              </w:rPr>
              <w:t>2</w:t>
            </w:r>
          </w:p>
        </w:tc>
      </w:tr>
      <w:tr w:rsidR="0045400A" w:rsidRPr="00C5114F" w:rsidTr="0054751B">
        <w:tc>
          <w:tcPr>
            <w:tcW w:w="6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852CA2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852CA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Pr="00852CA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852CA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45400A" w:rsidRPr="00C5114F" w:rsidTr="0054751B">
        <w:tc>
          <w:tcPr>
            <w:tcW w:w="6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852CA2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852CA2">
              <w:rPr>
                <w:rFonts w:ascii="Times New Roman" w:hAnsi="Times New Roman" w:cs="Times New Roman"/>
              </w:rPr>
              <w:t xml:space="preserve">     работа над учебным материалом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Pr="00852CA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  <w:r w:rsidRPr="00852CA2">
              <w:rPr>
                <w:rFonts w:ascii="Times New Roman" w:hAnsi="Times New Roman" w:cs="Times New Roman"/>
                <w:iCs/>
              </w:rPr>
              <w:t>7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852CA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53</w:t>
            </w:r>
          </w:p>
        </w:tc>
      </w:tr>
      <w:tr w:rsidR="0045400A" w:rsidRPr="00C5114F" w:rsidTr="0054751B">
        <w:tc>
          <w:tcPr>
            <w:tcW w:w="6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852CA2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852CA2">
              <w:rPr>
                <w:rFonts w:ascii="Times New Roman" w:hAnsi="Times New Roman" w:cs="Times New Roman"/>
              </w:rPr>
              <w:t xml:space="preserve">     выполнение индивидуальных домашних заданий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Pr="00852CA2" w:rsidRDefault="0045400A" w:rsidP="0066237E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  <w:r w:rsidRPr="00852CA2">
              <w:rPr>
                <w:rFonts w:ascii="Times New Roman" w:hAnsi="Times New Roman" w:cs="Times New Roman"/>
                <w:iCs/>
              </w:rPr>
              <w:t>1</w:t>
            </w:r>
            <w:r w:rsidR="0066237E"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852CA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34</w:t>
            </w:r>
          </w:p>
        </w:tc>
      </w:tr>
      <w:tr w:rsidR="0045400A" w:rsidRPr="00C5114F" w:rsidTr="0054751B">
        <w:tc>
          <w:tcPr>
            <w:tcW w:w="6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852CA2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852CA2">
              <w:rPr>
                <w:rFonts w:ascii="Times New Roman" w:hAnsi="Times New Roman" w:cs="Times New Roman"/>
              </w:rPr>
              <w:t xml:space="preserve">     подготовка презентационных материалов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Pr="00852CA2" w:rsidRDefault="0066237E" w:rsidP="0054751B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9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852CA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45400A" w:rsidRPr="00C5114F" w:rsidTr="0054751B">
        <w:trPr>
          <w:trHeight w:val="1151"/>
        </w:trPr>
        <w:tc>
          <w:tcPr>
            <w:tcW w:w="67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5400A" w:rsidRPr="00852CA2" w:rsidRDefault="0045400A" w:rsidP="0054751B">
            <w:pPr>
              <w:pStyle w:val="1"/>
              <w:rPr>
                <w:sz w:val="22"/>
                <w:szCs w:val="22"/>
              </w:rPr>
            </w:pPr>
            <w:r w:rsidRPr="00852CA2">
              <w:rPr>
                <w:sz w:val="22"/>
                <w:szCs w:val="22"/>
              </w:rPr>
              <w:t xml:space="preserve"> учебно-исследовательская работа «Математика в </w:t>
            </w:r>
          </w:p>
          <w:p w:rsidR="0045400A" w:rsidRPr="00852CA2" w:rsidRDefault="0045400A" w:rsidP="0054751B">
            <w:pPr>
              <w:pStyle w:val="1"/>
              <w:rPr>
                <w:sz w:val="22"/>
                <w:szCs w:val="22"/>
              </w:rPr>
            </w:pPr>
            <w:r w:rsidRPr="00852CA2">
              <w:rPr>
                <w:sz w:val="22"/>
                <w:szCs w:val="22"/>
              </w:rPr>
              <w:t xml:space="preserve">     профессиональной деятельности»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Pr="00852CA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  <w:r w:rsidRPr="00852CA2">
              <w:rPr>
                <w:rFonts w:ascii="Times New Roman" w:hAnsi="Times New Roman" w:cs="Times New Roman"/>
                <w:iCs/>
              </w:rPr>
              <w:t>5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400A" w:rsidRPr="00852CA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45400A" w:rsidRPr="00C5114F" w:rsidTr="0054751B">
        <w:tc>
          <w:tcPr>
            <w:tcW w:w="9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852CA2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852CA2">
              <w:rPr>
                <w:rFonts w:ascii="Times New Roman" w:hAnsi="Times New Roman" w:cs="Times New Roman"/>
                <w:b/>
                <w:iCs/>
              </w:rPr>
              <w:t>Итоговая аттестация</w:t>
            </w:r>
            <w:r w:rsidRPr="00852CA2">
              <w:rPr>
                <w:rFonts w:ascii="Times New Roman" w:hAnsi="Times New Roman" w:cs="Times New Roman"/>
                <w:i/>
                <w:iCs/>
              </w:rPr>
              <w:t xml:space="preserve"> в форме      экзамена  </w:t>
            </w:r>
          </w:p>
        </w:tc>
      </w:tr>
    </w:tbl>
    <w:p w:rsidR="0045400A" w:rsidRDefault="0045400A" w:rsidP="0045400A"/>
    <w:p w:rsidR="0045400A" w:rsidRPr="00C5114F" w:rsidRDefault="0045400A" w:rsidP="0045400A">
      <w:pPr>
        <w:sectPr w:rsidR="0045400A" w:rsidRPr="00C5114F">
          <w:footerReference w:type="default" r:id="rId9"/>
          <w:pgSz w:w="11906" w:h="16838"/>
          <w:pgMar w:top="568" w:right="851" w:bottom="1134" w:left="1259" w:header="720" w:footer="709" w:gutter="0"/>
          <w:cols w:space="720"/>
          <w:docGrid w:linePitch="360"/>
        </w:sectPr>
      </w:pPr>
    </w:p>
    <w:p w:rsidR="0045400A" w:rsidRDefault="0045400A" w:rsidP="004540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2.2. Тематический план и содержание учебной дисциплины Математика</w:t>
      </w:r>
    </w:p>
    <w:p w:rsidR="0045400A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W w:w="1541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187"/>
        <w:gridCol w:w="414"/>
        <w:gridCol w:w="138"/>
        <w:gridCol w:w="8"/>
        <w:gridCol w:w="22"/>
        <w:gridCol w:w="121"/>
        <w:gridCol w:w="7704"/>
        <w:gridCol w:w="992"/>
        <w:gridCol w:w="994"/>
        <w:gridCol w:w="1136"/>
        <w:gridCol w:w="1701"/>
      </w:tblGrid>
      <w:tr w:rsidR="00CA09AE" w:rsidRPr="00C66F91" w:rsidTr="00CA09AE">
        <w:trPr>
          <w:trHeight w:val="329"/>
        </w:trPr>
        <w:tc>
          <w:tcPr>
            <w:tcW w:w="21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A09AE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8407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A09AE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>Содержание учебного материала, практические работы, самостоятельная работа обучающихся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A09AE" w:rsidRPr="00C66F91" w:rsidRDefault="00CA09AE" w:rsidP="0054751B">
            <w:pPr>
              <w:pStyle w:val="1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pStyle w:val="afa"/>
              <w:rPr>
                <w:rFonts w:ascii="Times New Roman" w:hAnsi="Times New Roman"/>
                <w:b/>
              </w:rPr>
            </w:pPr>
            <w:r w:rsidRPr="00C66F91">
              <w:rPr>
                <w:rFonts w:ascii="Times New Roman" w:hAnsi="Times New Roman"/>
                <w:b/>
              </w:rPr>
              <w:t>Уровень</w:t>
            </w:r>
          </w:p>
          <w:p w:rsidR="00CA09AE" w:rsidRPr="00C66F91" w:rsidRDefault="00CA09AE" w:rsidP="0054751B">
            <w:pPr>
              <w:pStyle w:val="afa"/>
            </w:pPr>
            <w:r w:rsidRPr="00C66F91">
              <w:rPr>
                <w:rFonts w:ascii="Times New Roman" w:hAnsi="Times New Roman"/>
                <w:b/>
              </w:rPr>
              <w:t>освоения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09AE" w:rsidRPr="00C66F91" w:rsidRDefault="00CA09AE" w:rsidP="0054751B">
            <w:pPr>
              <w:pStyle w:val="afa"/>
              <w:rPr>
                <w:rFonts w:ascii="Times New Roman" w:hAnsi="Times New Roman"/>
                <w:b/>
              </w:rPr>
            </w:pPr>
            <w:r w:rsidRPr="00CA09AE">
              <w:rPr>
                <w:rFonts w:ascii="Times New Roman" w:hAnsi="Times New Roman"/>
                <w:b/>
              </w:rPr>
              <w:t xml:space="preserve">Примечание </w:t>
            </w:r>
            <w:r w:rsidRPr="00CA09AE">
              <w:rPr>
                <w:rFonts w:ascii="Times New Roman" w:hAnsi="Times New Roman"/>
                <w:b/>
              </w:rPr>
              <w:br/>
              <w:t xml:space="preserve">(для обучающихся </w:t>
            </w:r>
            <w:r w:rsidRPr="00CA09AE">
              <w:rPr>
                <w:rFonts w:ascii="Times New Roman" w:hAnsi="Times New Roman"/>
                <w:b/>
              </w:rPr>
              <w:br/>
              <w:t>с ОВЗ и инвалидов)</w:t>
            </w:r>
          </w:p>
        </w:tc>
      </w:tr>
      <w:tr w:rsidR="00CA09AE" w:rsidRPr="00C66F91" w:rsidTr="00CA09AE">
        <w:trPr>
          <w:trHeight w:val="688"/>
        </w:trPr>
        <w:tc>
          <w:tcPr>
            <w:tcW w:w="218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407" w:type="dxa"/>
            <w:gridSpan w:val="6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A09AE" w:rsidRDefault="00CA09AE" w:rsidP="00CA09AE">
            <w:pPr>
              <w:pStyle w:val="1"/>
              <w:ind w:hanging="108"/>
              <w:jc w:val="center"/>
            </w:pPr>
            <w:r>
              <w:t>Очная</w:t>
            </w:r>
          </w:p>
          <w:p w:rsidR="00CA09AE" w:rsidRDefault="00CA09AE" w:rsidP="00CA09AE">
            <w:pPr>
              <w:pStyle w:val="1"/>
              <w:ind w:hanging="108"/>
              <w:jc w:val="center"/>
              <w:rPr>
                <w:b/>
                <w:bCs/>
              </w:rPr>
            </w:pPr>
            <w:r>
              <w:t>форма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A09AE" w:rsidRDefault="00CA09AE" w:rsidP="00CA09AE">
            <w:pPr>
              <w:pStyle w:val="1"/>
              <w:ind w:hanging="122"/>
              <w:jc w:val="center"/>
            </w:pPr>
            <w:r>
              <w:t>Заочная</w:t>
            </w:r>
          </w:p>
          <w:p w:rsidR="00CA09AE" w:rsidRPr="00C66F91" w:rsidRDefault="00CA09AE" w:rsidP="00CA09AE">
            <w:pPr>
              <w:pStyle w:val="1"/>
              <w:ind w:hanging="122"/>
              <w:jc w:val="center"/>
            </w:pPr>
            <w:r>
              <w:t>Форма</w:t>
            </w:r>
          </w:p>
        </w:tc>
        <w:tc>
          <w:tcPr>
            <w:tcW w:w="11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pStyle w:val="afa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9AE" w:rsidRPr="00C66F91" w:rsidRDefault="00CA09AE" w:rsidP="0054751B">
            <w:pPr>
              <w:pStyle w:val="afa"/>
              <w:rPr>
                <w:rFonts w:ascii="Times New Roman" w:hAnsi="Times New Roman"/>
                <w:b/>
              </w:rPr>
            </w:pPr>
          </w:p>
        </w:tc>
      </w:tr>
      <w:tr w:rsidR="00CA09AE" w:rsidRPr="00C66F91" w:rsidTr="00CA09AE">
        <w:trPr>
          <w:trHeight w:val="23"/>
        </w:trPr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CA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A09AE" w:rsidRPr="00C66F91" w:rsidTr="00CA09AE">
        <w:trPr>
          <w:trHeight w:val="23"/>
        </w:trPr>
        <w:tc>
          <w:tcPr>
            <w:tcW w:w="105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F31E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66F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Календарный модуль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A09AE" w:rsidRPr="00C66F91" w:rsidRDefault="00CA09AE" w:rsidP="00E96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A09AE" w:rsidRPr="00C66F91" w:rsidRDefault="00CA09AE" w:rsidP="00CA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297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CA09AE" w:rsidRPr="00C66F91" w:rsidTr="00CA09AE">
        <w:trPr>
          <w:trHeight w:val="23"/>
        </w:trPr>
        <w:tc>
          <w:tcPr>
            <w:tcW w:w="21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C66F9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Дисциплинарный модуль 1. Математический анализ</w:t>
            </w:r>
          </w:p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A09AE" w:rsidRPr="000F4BAB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A09AE" w:rsidRPr="000F4BAB" w:rsidRDefault="00CA09AE" w:rsidP="00CA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3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72      </w:t>
            </w: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09AE" w:rsidRPr="00CA09AE" w:rsidRDefault="00CA09AE" w:rsidP="002047C2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CA09AE" w:rsidRPr="00C66F91" w:rsidTr="00CA09AE">
        <w:trPr>
          <w:trHeight w:val="23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1364"/>
              </w:tabs>
              <w:snapToGrid w:val="0"/>
              <w:ind w:right="-117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 1.1. Дифференциальное исчисление.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A09AE" w:rsidRPr="00D354EE" w:rsidRDefault="00CA09AE" w:rsidP="00E96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16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A09AE" w:rsidRPr="00D354EE" w:rsidRDefault="00CA09AE" w:rsidP="00CA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387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4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A09AE" w:rsidRPr="00C66F91" w:rsidTr="00CA09AE">
        <w:trPr>
          <w:trHeight w:val="23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1364"/>
              </w:tabs>
              <w:snapToGrid w:val="0"/>
              <w:ind w:right="-117"/>
              <w:rPr>
                <w:rFonts w:ascii="Times New Roman" w:hAnsi="Times New Roman" w:cs="Times New Roman"/>
              </w:rPr>
            </w:pPr>
            <w:r w:rsidRPr="00C66F9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1364"/>
              </w:tabs>
              <w:snapToGrid w:val="0"/>
              <w:ind w:right="-117"/>
              <w:rPr>
                <w:rFonts w:ascii="Times New Roman" w:hAnsi="Times New Roman" w:cs="Times New Roman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Предел функции в точке и на бесконечности. Техника вычисления пределов.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 w:rsidRPr="00C66F91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CA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C66F91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A09AE" w:rsidRPr="00C66F91" w:rsidTr="00CA09AE">
        <w:trPr>
          <w:trHeight w:val="23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1364"/>
              </w:tabs>
              <w:snapToGrid w:val="0"/>
              <w:ind w:right="-117"/>
              <w:rPr>
                <w:rFonts w:ascii="Times New Roman" w:hAnsi="Times New Roman" w:cs="Times New Roman"/>
              </w:rPr>
            </w:pPr>
            <w:r w:rsidRPr="00C66F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1364"/>
              </w:tabs>
              <w:snapToGrid w:val="0"/>
              <w:ind w:right="-117"/>
              <w:rPr>
                <w:rFonts w:ascii="Times New Roman" w:hAnsi="Times New Roman" w:cs="Times New Roman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Первый и второй замечательные пределы.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C66F91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CA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387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C66F91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A09AE" w:rsidRPr="00C66F91" w:rsidTr="00CA09AE">
        <w:trPr>
          <w:trHeight w:val="23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1364"/>
              </w:tabs>
              <w:snapToGrid w:val="0"/>
              <w:ind w:right="-117"/>
              <w:rPr>
                <w:rFonts w:ascii="Times New Roman" w:hAnsi="Times New Roman" w:cs="Times New Roman"/>
              </w:rPr>
            </w:pPr>
            <w:r w:rsidRPr="00C66F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1364"/>
              </w:tabs>
              <w:snapToGrid w:val="0"/>
              <w:ind w:right="-117"/>
              <w:rPr>
                <w:rFonts w:ascii="Times New Roman" w:hAnsi="Times New Roman" w:cs="Times New Roman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Производная, физический и геометрический смысл производной. Нахождение производных по алгоритму. Таблица производных.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 w:rsidRPr="00C66F91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CA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3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09AE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A09AE" w:rsidRPr="00C66F91" w:rsidTr="00CA09AE">
        <w:trPr>
          <w:trHeight w:val="23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1364"/>
              </w:tabs>
              <w:snapToGrid w:val="0"/>
              <w:ind w:right="-117"/>
              <w:rPr>
                <w:rFonts w:ascii="Times New Roman" w:hAnsi="Times New Roman" w:cs="Times New Roman"/>
              </w:rPr>
            </w:pPr>
            <w:r w:rsidRPr="00C66F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1364"/>
              </w:tabs>
              <w:snapToGrid w:val="0"/>
              <w:ind w:right="-117"/>
              <w:rPr>
                <w:rFonts w:ascii="Times New Roman" w:hAnsi="Times New Roman" w:cs="Times New Roman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Функция  двух переменных. Частные производные различных порядков.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 w:rsidRPr="00C66F91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CA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C66F91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A09AE" w:rsidRPr="00C66F91" w:rsidTr="00CA09AE">
        <w:trPr>
          <w:trHeight w:val="23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035D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Практическое занятие </w:t>
            </w:r>
            <w:r w:rsidRPr="00C66F91">
              <w:rPr>
                <w:rFonts w:ascii="Times New Roman" w:hAnsi="Times New Roman" w:cs="Times New Roman"/>
                <w:b/>
                <w:color w:val="000000"/>
              </w:rPr>
              <w:t xml:space="preserve">№ 1. </w:t>
            </w:r>
            <w:r w:rsidRPr="00C66F91">
              <w:rPr>
                <w:rFonts w:ascii="Times New Roman" w:hAnsi="Times New Roman" w:cs="Times New Roman"/>
                <w:color w:val="000000"/>
              </w:rPr>
              <w:t xml:space="preserve">. Вычисление производных </w:t>
            </w:r>
            <w:r>
              <w:rPr>
                <w:rFonts w:ascii="Times New Roman" w:hAnsi="Times New Roman" w:cs="Times New Roman"/>
                <w:color w:val="000000"/>
              </w:rPr>
              <w:t>прост</w:t>
            </w:r>
            <w:r w:rsidRPr="00C66F91">
              <w:rPr>
                <w:rFonts w:ascii="Times New Roman" w:hAnsi="Times New Roman" w:cs="Times New Roman"/>
                <w:color w:val="000000"/>
              </w:rPr>
              <w:t>ых функций.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 w:rsidRPr="00C66F91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CA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A09AE" w:rsidRPr="00C66F91" w:rsidTr="00CA09AE">
        <w:trPr>
          <w:trHeight w:val="203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Практическое занятие </w:t>
            </w:r>
            <w:r w:rsidRPr="00C66F91">
              <w:rPr>
                <w:rFonts w:ascii="Times New Roman" w:hAnsi="Times New Roman" w:cs="Times New Roman"/>
                <w:b/>
                <w:color w:val="000000"/>
              </w:rPr>
              <w:t xml:space="preserve">№ 2. </w:t>
            </w:r>
            <w:r w:rsidRPr="00C66F91">
              <w:rPr>
                <w:rFonts w:ascii="Times New Roman" w:hAnsi="Times New Roman" w:cs="Times New Roman"/>
                <w:color w:val="000000"/>
              </w:rPr>
              <w:t>Нахождение производных сложных функций.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A09AE" w:rsidRPr="00C66F91" w:rsidRDefault="00CA09AE" w:rsidP="00E96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C66F91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CA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327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113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A09AE" w:rsidRPr="00C66F91" w:rsidTr="00CA09AE">
        <w:trPr>
          <w:trHeight w:val="249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Практическое занятие </w:t>
            </w:r>
            <w:r w:rsidRPr="00C66F91">
              <w:rPr>
                <w:rFonts w:ascii="Times New Roman" w:hAnsi="Times New Roman" w:cs="Times New Roman"/>
                <w:b/>
                <w:color w:val="000000"/>
              </w:rPr>
              <w:t>№ 3.</w:t>
            </w:r>
            <w:r w:rsidRPr="00C66F91">
              <w:rPr>
                <w:rFonts w:ascii="Times New Roman" w:hAnsi="Times New Roman" w:cs="Times New Roman"/>
                <w:color w:val="000000"/>
              </w:rPr>
              <w:t xml:space="preserve"> Вычисление частных производных первого, второго порядка.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 w:rsidRPr="00C66F91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CA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A09AE" w:rsidRPr="00C66F91" w:rsidTr="00271661">
        <w:trPr>
          <w:trHeight w:val="253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Практическое занятие </w:t>
            </w:r>
            <w:r w:rsidRPr="00C66F91">
              <w:rPr>
                <w:rFonts w:ascii="Times New Roman" w:hAnsi="Times New Roman" w:cs="Times New Roman"/>
                <w:b/>
                <w:color w:val="000000"/>
              </w:rPr>
              <w:t xml:space="preserve">№ 4. </w:t>
            </w:r>
            <w:r w:rsidRPr="00C66F91">
              <w:rPr>
                <w:rFonts w:ascii="Times New Roman" w:hAnsi="Times New Roman" w:cs="Times New Roman"/>
                <w:color w:val="000000"/>
              </w:rPr>
              <w:t>Вычисление частных производных различных порядков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 w:rsidRPr="00C66F91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09AE" w:rsidRPr="00C66F91" w:rsidRDefault="00CA09AE" w:rsidP="00CA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A09AE" w:rsidRPr="00C66F91" w:rsidTr="00271661">
        <w:trPr>
          <w:trHeight w:val="867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  <w:r w:rsidRPr="00C66F91">
              <w:rPr>
                <w:rFonts w:ascii="Times New Roman" w:hAnsi="Times New Roman" w:cs="Times New Roman"/>
              </w:rPr>
              <w:t>Работа над учебным материалом. Работа с вычислительными средствами. Решение задач и упражнений</w:t>
            </w:r>
            <w:r>
              <w:rPr>
                <w:rFonts w:ascii="Times New Roman" w:hAnsi="Times New Roman" w:cs="Times New Roman"/>
              </w:rPr>
              <w:t>,</w:t>
            </w:r>
            <w:r w:rsidRPr="004741FC">
              <w:rPr>
                <w:rFonts w:ascii="Times New Roman" w:hAnsi="Times New Roman" w:cs="Times New Roman"/>
              </w:rPr>
              <w:t>подготовка презентационных материалов.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9AE" w:rsidRPr="00C66F91" w:rsidRDefault="00CA09AE" w:rsidP="00CA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342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D9D9D9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A09AE" w:rsidRPr="00C66F91" w:rsidRDefault="00CA09AE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74097A">
        <w:trPr>
          <w:trHeight w:val="23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66F9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 1.2. Интегральное исчисление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D354EE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         14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D354EE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2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  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271661" w:rsidRPr="00CA09AE" w:rsidRDefault="00271661" w:rsidP="002047C2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271661" w:rsidRPr="00C66F91" w:rsidTr="0074097A">
        <w:trPr>
          <w:trHeight w:val="23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84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Неопределенный интеграл, его свойства. Таблица интегралов. Неопределенное интегрирование. Метод замены переменной.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 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267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27166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74097A">
        <w:trPr>
          <w:trHeight w:val="23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84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Метод вычисления простейших неопределенных интегралов.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 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27166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74097A">
        <w:trPr>
          <w:trHeight w:val="23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784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Определенный интеграл, его свойства. Геометрический смысл определенного интеграла. Формула Ньютона-Лейбница Замена переменных в определенном интеграле.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 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27166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74097A">
        <w:trPr>
          <w:trHeight w:val="23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784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Метод вычисления простейших определенных интегралов.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 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27166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74097A">
        <w:trPr>
          <w:trHeight w:val="23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Практическое занятие </w:t>
            </w:r>
            <w:r w:rsidRPr="00C66F91">
              <w:rPr>
                <w:rFonts w:ascii="Times New Roman" w:hAnsi="Times New Roman" w:cs="Times New Roman"/>
                <w:b/>
                <w:color w:val="000000"/>
              </w:rPr>
              <w:t xml:space="preserve">№ 5. </w:t>
            </w:r>
            <w:r w:rsidRPr="00C66F91">
              <w:rPr>
                <w:rFonts w:ascii="Times New Roman" w:hAnsi="Times New Roman" w:cs="Times New Roman"/>
                <w:color w:val="000000"/>
              </w:rPr>
              <w:t>Вычисление простейших неопределенных интегралов.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 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74097A">
        <w:trPr>
          <w:trHeight w:val="23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Практическое занятие </w:t>
            </w:r>
            <w:r w:rsidRPr="00C66F91">
              <w:rPr>
                <w:rFonts w:ascii="Times New Roman" w:hAnsi="Times New Roman" w:cs="Times New Roman"/>
                <w:b/>
                <w:color w:val="000000"/>
              </w:rPr>
              <w:t xml:space="preserve">№ 6. </w:t>
            </w:r>
            <w:r w:rsidRPr="00C66F91">
              <w:rPr>
                <w:rFonts w:ascii="Times New Roman" w:hAnsi="Times New Roman" w:cs="Times New Roman"/>
                <w:color w:val="000000"/>
              </w:rPr>
              <w:t>Вычисление простейших определенных интегралов.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 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267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113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271661">
        <w:trPr>
          <w:trHeight w:val="23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Практическое занятие </w:t>
            </w:r>
            <w:r w:rsidRPr="00C66F91">
              <w:rPr>
                <w:rFonts w:ascii="Times New Roman" w:hAnsi="Times New Roman" w:cs="Times New Roman"/>
                <w:b/>
                <w:color w:val="000000"/>
              </w:rPr>
              <w:t xml:space="preserve">№ 7. </w:t>
            </w:r>
            <w:r w:rsidRPr="00C66F91">
              <w:rPr>
                <w:rFonts w:ascii="Times New Roman" w:hAnsi="Times New Roman" w:cs="Times New Roman"/>
                <w:color w:val="000000"/>
              </w:rPr>
              <w:t>Применение определенных интегралов в решении прикладных задач.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 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271661">
        <w:trPr>
          <w:trHeight w:val="23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  <w:r w:rsidRPr="00C66F91">
              <w:rPr>
                <w:rFonts w:ascii="Times New Roman" w:hAnsi="Times New Roman" w:cs="Times New Roman"/>
              </w:rPr>
              <w:t>Работа над учебным материалом. Работа с вычислительными средствами. Решение задач и упражнений. Ответы на контрольные вопросы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A36BAE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      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A36BAE" w:rsidRDefault="00271661" w:rsidP="00E96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267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965FB7">
        <w:trPr>
          <w:trHeight w:val="23"/>
        </w:trPr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C66F9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 1.3. Обыкновенные дифференциальные уравнения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661" w:rsidRPr="00D354EE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        10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71661" w:rsidRPr="00D354EE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267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71661" w:rsidRPr="00CA09AE" w:rsidRDefault="00271661" w:rsidP="002047C2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271661" w:rsidRPr="00C66F91" w:rsidTr="00965FB7">
        <w:trPr>
          <w:trHeight w:val="23"/>
        </w:trPr>
        <w:tc>
          <w:tcPr>
            <w:tcW w:w="218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785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Задачи, приводящие к дифференциальным уравнениям. Дифференциальные уравнения с разделяющимися переменными. Общее и частное решение.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A36BAE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</w:rPr>
            </w:pPr>
            <w:r w:rsidRPr="00A36BA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A36BAE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7166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965FB7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85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Линейные дифференциальные уравнения первого порядка.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A36BAE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</w:rPr>
            </w:pPr>
            <w:r w:rsidRPr="00A36BA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A36BAE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372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7166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965FB7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85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Дифференциальные уравнения второго порядка. Линейные однородные дифференциальные уравнения второго порядка с постоянными коэффициентами.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A36BAE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</w:rPr>
            </w:pPr>
            <w:r w:rsidRPr="00A36BA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A36BAE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7166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965FB7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Практическое занятие </w:t>
            </w:r>
            <w:r w:rsidRPr="00C66F91">
              <w:rPr>
                <w:rFonts w:ascii="Times New Roman" w:hAnsi="Times New Roman" w:cs="Times New Roman"/>
                <w:b/>
                <w:color w:val="000000"/>
              </w:rPr>
              <w:t xml:space="preserve">№ 8. </w:t>
            </w:r>
            <w:r w:rsidRPr="00035DA8">
              <w:rPr>
                <w:rFonts w:ascii="Times New Roman" w:hAnsi="Times New Roman" w:cs="Times New Roman"/>
              </w:rPr>
              <w:t>Решение простейших дифференциальных уравнений первого порядка.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A36BAE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</w:rPr>
            </w:pPr>
            <w:r w:rsidRPr="00A36BA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A36BAE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37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425354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27166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Практическое занятие </w:t>
            </w:r>
            <w:r w:rsidRPr="00C66F91">
              <w:rPr>
                <w:rFonts w:ascii="Times New Roman" w:hAnsi="Times New Roman" w:cs="Times New Roman"/>
                <w:b/>
                <w:color w:val="000000"/>
              </w:rPr>
              <w:t xml:space="preserve">№ 9. </w:t>
            </w:r>
            <w:r w:rsidRPr="00035DA8">
              <w:rPr>
                <w:rFonts w:ascii="Times New Roman" w:hAnsi="Times New Roman" w:cs="Times New Roman"/>
              </w:rPr>
              <w:t xml:space="preserve">Решение простейших дифференциальных уравнений </w:t>
            </w:r>
            <w:r>
              <w:rPr>
                <w:rFonts w:ascii="Times New Roman" w:hAnsi="Times New Roman" w:cs="Times New Roman"/>
              </w:rPr>
              <w:t>втор</w:t>
            </w:r>
            <w:r w:rsidRPr="00035DA8">
              <w:rPr>
                <w:rFonts w:ascii="Times New Roman" w:hAnsi="Times New Roman" w:cs="Times New Roman"/>
              </w:rPr>
              <w:t>ого порядка.</w:t>
            </w:r>
          </w:p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661" w:rsidRPr="00A36BAE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</w:rPr>
            </w:pPr>
            <w:r w:rsidRPr="00A36BA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71661" w:rsidRPr="00A36BAE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37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425354">
        <w:trPr>
          <w:trHeight w:val="795"/>
        </w:trPr>
        <w:tc>
          <w:tcPr>
            <w:tcW w:w="218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  <w:r w:rsidRPr="00C66F91">
              <w:rPr>
                <w:rFonts w:ascii="Times New Roman" w:hAnsi="Times New Roman" w:cs="Times New Roman"/>
              </w:rPr>
              <w:t>Работа над учебным материалом. Работа с вычислительными средствами. Решение задач и упражнений. Ответы на контрольные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661" w:rsidRPr="00A36BAE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      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71661" w:rsidRPr="00A36BAE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372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425354">
        <w:tc>
          <w:tcPr>
            <w:tcW w:w="218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661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71661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37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255DC8">
        <w:trPr>
          <w:trHeight w:val="23"/>
        </w:trPr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66F9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 1.4. Последовательности и ряды.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7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         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282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71661" w:rsidRPr="00CA09AE" w:rsidRDefault="00271661" w:rsidP="002047C2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271661" w:rsidRPr="00C66F91" w:rsidTr="00255DC8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5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8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Последовательности. Числовые ряды. Сходимость и расходимость числовых рядов. Признак сходимости Даламбера. Знакопеременные ряды. Абсолютная и условная сходимости рядов.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D354EE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</w:rPr>
            </w:pPr>
            <w:r w:rsidRPr="00D354E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D354EE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7166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255DC8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5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78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Функциональные ряды. Степенные ряды. Разложение элементарных функций в ряд  Маклорена.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A36BAE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</w:rPr>
            </w:pPr>
            <w:r w:rsidRPr="00A36BA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A36BAE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7166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255DC8">
        <w:trPr>
          <w:trHeight w:val="403"/>
        </w:trPr>
        <w:tc>
          <w:tcPr>
            <w:tcW w:w="218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5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8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0873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Исследование рядов на сходимость. Разложение функций в ряд  Маклорена.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A36BAE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</w:rPr>
            </w:pPr>
            <w:r w:rsidRPr="00A36BA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A36BAE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7166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CA09AE">
        <w:trPr>
          <w:trHeight w:val="545"/>
        </w:trPr>
        <w:tc>
          <w:tcPr>
            <w:tcW w:w="218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27166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741F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ind w:left="105"/>
              <w:rPr>
                <w:rFonts w:ascii="Times New Roman" w:hAnsi="Times New Roman" w:cs="Times New Roman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  <w:r w:rsidRPr="00C66F91">
              <w:rPr>
                <w:rFonts w:ascii="Times New Roman" w:hAnsi="Times New Roman" w:cs="Times New Roman"/>
              </w:rPr>
              <w:t xml:space="preserve">Работа над учебным материалом. Работа с </w:t>
            </w:r>
          </w:p>
          <w:p w:rsidR="0027166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ind w:left="150"/>
              <w:rPr>
                <w:rFonts w:ascii="Times New Roman" w:hAnsi="Times New Roman" w:cs="Times New Roman"/>
              </w:rPr>
            </w:pPr>
            <w:r w:rsidRPr="00C66F91">
              <w:rPr>
                <w:rFonts w:ascii="Times New Roman" w:hAnsi="Times New Roman" w:cs="Times New Roman"/>
              </w:rPr>
              <w:t>вычислительными средствами. Решение задач и упражнений. Ответы на контрольные вопросы</w:t>
            </w:r>
            <w:r>
              <w:rPr>
                <w:rFonts w:ascii="Times New Roman" w:hAnsi="Times New Roman" w:cs="Times New Roman"/>
              </w:rPr>
              <w:t>,   подготовка</w:t>
            </w:r>
            <w:r w:rsidRPr="004741FC">
              <w:rPr>
                <w:rFonts w:ascii="Times New Roman" w:hAnsi="Times New Roman" w:cs="Times New Roman"/>
              </w:rPr>
              <w:t xml:space="preserve"> презентационных материалов</w:t>
            </w:r>
          </w:p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A36BAE" w:rsidRDefault="00271661" w:rsidP="0057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        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A36BAE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342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7166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7166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CA09AE">
        <w:trPr>
          <w:trHeight w:val="23"/>
        </w:trPr>
        <w:tc>
          <w:tcPr>
            <w:tcW w:w="2187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36BA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Дисциплинарный модуль 2.</w:t>
            </w:r>
          </w:p>
          <w:p w:rsidR="00271661" w:rsidRPr="00A36BAE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A36BA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Основы дискретной математики</w:t>
            </w: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0F4BAB" w:rsidRDefault="00271661" w:rsidP="0057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0F4BAB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44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71661" w:rsidRPr="00CA09AE" w:rsidRDefault="00271661" w:rsidP="002047C2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271661" w:rsidRPr="00C66F91" w:rsidTr="00DD00D2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</w:rPr>
            </w:pPr>
            <w:r w:rsidRPr="00C66F9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 2.1. Множества и отношения.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B64363" w:rsidRDefault="00271661" w:rsidP="0057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         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B64363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462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DD00D2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5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7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Элементы и множества. Задание множеств. Операции над множествами. Свойства операций над множествами. Отношения. Свойства отношений.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C66F91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C66F91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DD00D2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Практическое занятие </w:t>
            </w:r>
            <w:r w:rsidRPr="00C47119">
              <w:rPr>
                <w:rFonts w:ascii="Times New Roman" w:hAnsi="Times New Roman" w:cs="Times New Roman"/>
                <w:b/>
                <w:color w:val="000000"/>
              </w:rPr>
              <w:t>№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10. </w:t>
            </w:r>
            <w:r>
              <w:rPr>
                <w:rFonts w:ascii="Times New Roman" w:hAnsi="Times New Roman" w:cs="Times New Roman"/>
                <w:color w:val="000000"/>
              </w:rPr>
              <w:t>Выполнение операций над множествами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C66F91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CA09AE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ind w:left="105"/>
              <w:rPr>
                <w:rFonts w:ascii="Times New Roman" w:hAnsi="Times New Roman" w:cs="Times New Roman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  <w:r w:rsidRPr="00C66F91">
              <w:rPr>
                <w:rFonts w:ascii="Times New Roman" w:hAnsi="Times New Roman" w:cs="Times New Roman"/>
              </w:rPr>
              <w:t xml:space="preserve">Работа над учебным материалом. </w:t>
            </w:r>
          </w:p>
          <w:p w:rsidR="0027166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ind w:left="150"/>
              <w:rPr>
                <w:rFonts w:ascii="Times New Roman" w:hAnsi="Times New Roman" w:cs="Times New Roman"/>
              </w:rPr>
            </w:pPr>
            <w:r w:rsidRPr="00C66F91">
              <w:rPr>
                <w:rFonts w:ascii="Times New Roman" w:hAnsi="Times New Roman" w:cs="Times New Roman"/>
              </w:rPr>
              <w:t>Решение задач и упражнений. Ответы на контрольные вопросы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 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342"/>
              <w:jc w:val="both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6</w:t>
            </w: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CA09AE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 2.2. Графы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D354EE" w:rsidRDefault="00271661" w:rsidP="0057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           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D354EE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342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1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71661" w:rsidRPr="00CA09AE" w:rsidRDefault="00271661" w:rsidP="002047C2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271661" w:rsidRPr="00C66F91" w:rsidTr="00E53259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Практическое занятие </w:t>
            </w:r>
            <w:r w:rsidRPr="00C66F91">
              <w:rPr>
                <w:rFonts w:ascii="Times New Roman" w:hAnsi="Times New Roman" w:cs="Times New Roman"/>
                <w:b/>
                <w:color w:val="000000"/>
              </w:rPr>
              <w:t xml:space="preserve">№ 11. </w:t>
            </w:r>
            <w:r w:rsidRPr="00C66F91">
              <w:rPr>
                <w:rFonts w:ascii="Times New Roman" w:hAnsi="Times New Roman" w:cs="Times New Roman"/>
                <w:color w:val="000000"/>
              </w:rPr>
              <w:t>Виды графов и операции над ними.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C66F91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CA09AE">
        <w:trPr>
          <w:trHeight w:val="23"/>
        </w:trPr>
        <w:tc>
          <w:tcPr>
            <w:tcW w:w="218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73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C66F91">
              <w:rPr>
                <w:rFonts w:ascii="Times New Roman" w:hAnsi="Times New Roman" w:cs="Times New Roman"/>
              </w:rPr>
              <w:t>Работа над учебным материалом.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 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DD3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297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3</w:t>
            </w: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CA09AE">
        <w:trPr>
          <w:trHeight w:val="23"/>
        </w:trPr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27166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66F9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Дисциплинарный модуль 3. </w:t>
            </w:r>
          </w:p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66F9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Основы теории вероятностей и математической </w:t>
            </w:r>
            <w:r w:rsidRPr="00C66F9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статистики.</w:t>
            </w: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lastRenderedPageBreak/>
              <w:t>Содержание учебного материала</w:t>
            </w:r>
          </w:p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0F4BAB" w:rsidRDefault="00271661" w:rsidP="00573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0F4BAB" w:rsidRDefault="00271661" w:rsidP="00DD39D2">
            <w:pPr>
              <w:autoSpaceDE w:val="0"/>
              <w:autoSpaceDN w:val="0"/>
              <w:adjustRightInd w:val="0"/>
              <w:spacing w:after="0" w:line="240" w:lineRule="auto"/>
              <w:ind w:left="267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0F404D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66F9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Тема3.1. Основы теории вероятностей.</w:t>
            </w:r>
          </w:p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73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  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DD39D2">
            <w:pPr>
              <w:autoSpaceDE w:val="0"/>
              <w:autoSpaceDN w:val="0"/>
              <w:adjustRightInd w:val="0"/>
              <w:spacing w:after="0" w:line="240" w:lineRule="auto"/>
              <w:ind w:left="29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A09AE" w:rsidRDefault="00271661" w:rsidP="002047C2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271661" w:rsidRPr="00C66F91" w:rsidTr="000F404D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7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7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Понятие события и вероятности события. Достоверные и невозможные события. Классическое определение вероятности. Теорема сложения вероятностей. Теорема умножения вероятностей.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  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116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387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C66F91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0F404D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Практическое занятие </w:t>
            </w:r>
            <w:r w:rsidRPr="00C66F91">
              <w:rPr>
                <w:rFonts w:ascii="Times New Roman" w:hAnsi="Times New Roman" w:cs="Times New Roman"/>
                <w:b/>
                <w:color w:val="000000"/>
              </w:rPr>
              <w:t xml:space="preserve">№ 12. </w:t>
            </w:r>
            <w:r w:rsidRPr="00C66F91">
              <w:rPr>
                <w:rFonts w:ascii="Times New Roman" w:hAnsi="Times New Roman" w:cs="Times New Roman"/>
                <w:color w:val="000000"/>
              </w:rPr>
              <w:t>Решение задач на определение вероятности.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 w:rsidRPr="00C66F91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116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0F404D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741FC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  <w:r w:rsidRPr="004741FC">
              <w:rPr>
                <w:rFonts w:ascii="Times New Roman" w:hAnsi="Times New Roman" w:cs="Times New Roman"/>
              </w:rPr>
              <w:t>Работа над учебным материалом, учебно-исследовательская работа «Математика в профессиональной деятельности»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7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  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116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62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0F404D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7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Тема3.2. Основы математической статистики.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01B92" w:rsidRDefault="00271661" w:rsidP="0057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           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01B92" w:rsidRDefault="00271661" w:rsidP="00116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222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1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0F404D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7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7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Случайная величина. Функция ее распред</w:t>
            </w:r>
            <w:r>
              <w:rPr>
                <w:rFonts w:ascii="Times New Roman" w:hAnsi="Times New Roman" w:cs="Times New Roman"/>
                <w:color w:val="000000"/>
              </w:rPr>
              <w:t>еления. Математическое ожидание дискретной</w:t>
            </w:r>
            <w:r w:rsidRPr="00C66F91">
              <w:rPr>
                <w:rFonts w:ascii="Times New Roman" w:hAnsi="Times New Roman" w:cs="Times New Roman"/>
                <w:color w:val="000000"/>
              </w:rPr>
              <w:t xml:space="preserve"> случайной величины. Среднее квадратичное отклонение случайной величины.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 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116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CA09AE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7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741FC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  <w:r w:rsidRPr="004741FC">
              <w:rPr>
                <w:rFonts w:ascii="Times New Roman" w:hAnsi="Times New Roman" w:cs="Times New Roman"/>
              </w:rPr>
              <w:t>Работа над учебным материалом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 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116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222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3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CA09AE">
        <w:trPr>
          <w:trHeight w:val="23"/>
        </w:trPr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66F9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Дисциплинарный модуль 4. Численные методы.</w:t>
            </w: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0F4BAB" w:rsidRDefault="00271661" w:rsidP="0057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0F4BAB" w:rsidRDefault="00271661" w:rsidP="00116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A09AE" w:rsidRDefault="00271661" w:rsidP="002047C2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271661" w:rsidRPr="00C66F91" w:rsidTr="00FF6AB1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</w:rPr>
            </w:pPr>
            <w:r w:rsidRPr="00C66F9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 4.1. Численное дифференцирование и интегрирование.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B64363" w:rsidRDefault="00271661" w:rsidP="0057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           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B64363" w:rsidRDefault="00271661" w:rsidP="00116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327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FF6AB1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7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7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eastAsia="Times New Roman" w:hAnsi="Times New Roman" w:cs="Times New Roman"/>
                <w:bCs/>
                <w:color w:val="000000"/>
              </w:rPr>
              <w:t>Численное дифференцирование. Погрешность в определении производной. Численное интегрирование. Абсолютная погрешность при численном интегрировании.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 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116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C66F91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FF6AB1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Практическое занятие </w:t>
            </w:r>
            <w:r w:rsidRPr="00C66F91">
              <w:rPr>
                <w:rFonts w:ascii="Times New Roman" w:hAnsi="Times New Roman" w:cs="Times New Roman"/>
                <w:b/>
                <w:color w:val="000000"/>
              </w:rPr>
              <w:t xml:space="preserve">13. </w:t>
            </w:r>
            <w:r w:rsidRPr="00C66F91">
              <w:rPr>
                <w:rFonts w:ascii="Times New Roman" w:hAnsi="Times New Roman" w:cs="Times New Roman"/>
                <w:color w:val="000000"/>
              </w:rPr>
              <w:t>Вычисление определенных интегралов по формулам прямоугольников, трапеций, формуле Симпсона.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116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CA09AE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  <w:r w:rsidRPr="00C66F91">
              <w:rPr>
                <w:rFonts w:ascii="Times New Roman" w:hAnsi="Times New Roman" w:cs="Times New Roman"/>
              </w:rPr>
              <w:t xml:space="preserve">Работа над учебным материалом. Работа с </w:t>
            </w:r>
          </w:p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</w:rPr>
              <w:t>вычислительными средствами. Решение задач и упражнений. Ответы на контрольные вопросы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7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         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116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267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7</w:t>
            </w:r>
          </w:p>
        </w:tc>
        <w:tc>
          <w:tcPr>
            <w:tcW w:w="11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D55C3C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 4.2. Численное решение обыкновенных дифференциальных уравнений.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01B92" w:rsidRDefault="00271661" w:rsidP="0057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          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01B92" w:rsidRDefault="00271661" w:rsidP="00CA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687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71661" w:rsidRPr="00CA09AE" w:rsidRDefault="00271661" w:rsidP="002047C2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271661" w:rsidRPr="00C66F91" w:rsidTr="00D55C3C">
        <w:trPr>
          <w:trHeight w:val="23"/>
        </w:trPr>
        <w:tc>
          <w:tcPr>
            <w:tcW w:w="218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7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7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66F91">
              <w:rPr>
                <w:rFonts w:ascii="Times New Roman" w:hAnsi="Times New Roman" w:cs="Times New Roman"/>
                <w:color w:val="000000"/>
              </w:rPr>
              <w:t>Построение интегральной кривой. Метод Эйлера.</w:t>
            </w:r>
          </w:p>
          <w:p w:rsidR="00271661" w:rsidRPr="00C66F91" w:rsidRDefault="00271661" w:rsidP="005475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  <w:r w:rsidRPr="00C66F91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CA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C66F91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CA09AE">
        <w:trPr>
          <w:trHeight w:val="271"/>
        </w:trPr>
        <w:tc>
          <w:tcPr>
            <w:tcW w:w="218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  <w:r w:rsidRPr="00C66F91">
              <w:rPr>
                <w:rFonts w:ascii="Times New Roman" w:hAnsi="Times New Roman" w:cs="Times New Roman"/>
              </w:rPr>
              <w:t>Работа над учебным материалом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Default="00271661" w:rsidP="0027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            1</w:t>
            </w:r>
          </w:p>
          <w:p w:rsidR="00271661" w:rsidRPr="00C66F91" w:rsidRDefault="00271661" w:rsidP="0027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CA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1661" w:rsidRPr="00C66F91" w:rsidTr="00CA09AE">
        <w:trPr>
          <w:trHeight w:val="271"/>
        </w:trPr>
        <w:tc>
          <w:tcPr>
            <w:tcW w:w="218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jc w:val="both"/>
              <w:rPr>
                <w:rFonts w:ascii="Times New Roman" w:hAnsi="Times New Roman" w:cs="Times New Roman"/>
              </w:rPr>
            </w:pPr>
            <w:r w:rsidRPr="00C66F91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1661" w:rsidRDefault="00271661" w:rsidP="0027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       96</w:t>
            </w:r>
          </w:p>
          <w:p w:rsidR="00271661" w:rsidRPr="00C66F91" w:rsidRDefault="00271661" w:rsidP="0027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96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71661" w:rsidRPr="00C66F91" w:rsidRDefault="00271661" w:rsidP="00CA0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1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661" w:rsidRPr="00C66F91" w:rsidRDefault="00271661" w:rsidP="00547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</w:tbl>
    <w:p w:rsidR="0045400A" w:rsidRDefault="0045400A" w:rsidP="0045400A">
      <w:pPr>
        <w:pStyle w:val="afa"/>
      </w:pPr>
    </w:p>
    <w:p w:rsidR="0045400A" w:rsidRPr="000F4BAB" w:rsidRDefault="0045400A" w:rsidP="0045400A">
      <w:pPr>
        <w:pStyle w:val="afa"/>
        <w:rPr>
          <w:rFonts w:ascii="Times New Roman" w:hAnsi="Times New Roman"/>
          <w:sz w:val="24"/>
          <w:szCs w:val="24"/>
        </w:rPr>
      </w:pPr>
      <w:r w:rsidRPr="000F4BAB">
        <w:rPr>
          <w:rFonts w:ascii="Times New Roman" w:hAnsi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45400A" w:rsidRPr="000F4BAB" w:rsidRDefault="0045400A" w:rsidP="0045400A">
      <w:pPr>
        <w:pStyle w:val="afa"/>
        <w:rPr>
          <w:rFonts w:ascii="Times New Roman" w:hAnsi="Times New Roman"/>
          <w:sz w:val="24"/>
          <w:szCs w:val="24"/>
        </w:rPr>
      </w:pPr>
      <w:r w:rsidRPr="000F4BAB">
        <w:rPr>
          <w:rFonts w:ascii="Times New Roman" w:hAnsi="Times New Roman"/>
          <w:sz w:val="24"/>
          <w:szCs w:val="24"/>
        </w:rPr>
        <w:t xml:space="preserve">1. – ознакомительный (узнавание ранее изученных объектов, свойств); </w:t>
      </w:r>
    </w:p>
    <w:p w:rsidR="0045400A" w:rsidRPr="000F4BAB" w:rsidRDefault="0045400A" w:rsidP="0045400A">
      <w:pPr>
        <w:pStyle w:val="afa"/>
        <w:rPr>
          <w:rFonts w:ascii="Times New Roman" w:hAnsi="Times New Roman"/>
          <w:sz w:val="24"/>
          <w:szCs w:val="24"/>
        </w:rPr>
      </w:pPr>
      <w:r w:rsidRPr="000F4BAB">
        <w:rPr>
          <w:rFonts w:ascii="Times New Roman" w:hAnsi="Times New Roman"/>
          <w:sz w:val="24"/>
          <w:szCs w:val="24"/>
        </w:rPr>
        <w:t>2. – репродуктивный (выполнение деятельности по образцу, инструкции или под руководством)</w:t>
      </w:r>
    </w:p>
    <w:p w:rsidR="0045400A" w:rsidRPr="000F4BAB" w:rsidRDefault="0045400A" w:rsidP="0045400A">
      <w:pPr>
        <w:pStyle w:val="afa"/>
        <w:rPr>
          <w:rFonts w:ascii="Times New Roman" w:hAnsi="Times New Roman"/>
          <w:sz w:val="24"/>
          <w:szCs w:val="24"/>
        </w:rPr>
        <w:sectPr w:rsidR="0045400A" w:rsidRPr="000F4BAB" w:rsidSect="00443115">
          <w:footerReference w:type="default" r:id="rId10"/>
          <w:pgSz w:w="16838" w:h="11906" w:orient="landscape"/>
          <w:pgMar w:top="851" w:right="1134" w:bottom="851" w:left="1080" w:header="624" w:footer="709" w:gutter="0"/>
          <w:cols w:space="720"/>
          <w:docGrid w:linePitch="360"/>
        </w:sectPr>
      </w:pPr>
      <w:r w:rsidRPr="000F4BAB">
        <w:rPr>
          <w:rFonts w:ascii="Times New Roman" w:hAnsi="Times New Roman"/>
          <w:sz w:val="24"/>
          <w:szCs w:val="24"/>
        </w:rPr>
        <w:t>3. – продуктивный (планирование и самостоятельное выполнение деятельности, решение проблемных задач)</w:t>
      </w:r>
    </w:p>
    <w:p w:rsidR="0045400A" w:rsidRPr="00A32CB9" w:rsidRDefault="0045400A" w:rsidP="004540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32CB9">
        <w:rPr>
          <w:b/>
          <w:caps/>
          <w:sz w:val="28"/>
          <w:szCs w:val="28"/>
        </w:rPr>
        <w:lastRenderedPageBreak/>
        <w:t>3. условия реализации РАБОЧЕЙ программы дисциплины</w:t>
      </w:r>
    </w:p>
    <w:p w:rsidR="0045400A" w:rsidRPr="00A32CB9" w:rsidRDefault="0045400A" w:rsidP="00454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32CB9">
        <w:rPr>
          <w:rFonts w:ascii="Times New Roman" w:hAnsi="Times New Roman" w:cs="Times New Roman"/>
          <w:b/>
          <w:bCs/>
          <w:sz w:val="28"/>
          <w:szCs w:val="28"/>
        </w:rPr>
        <w:t>3.1. Требования к материально-техническому обеспечению</w:t>
      </w:r>
    </w:p>
    <w:p w:rsidR="0045400A" w:rsidRPr="00A32CB9" w:rsidRDefault="0045400A" w:rsidP="00443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2CB9">
        <w:rPr>
          <w:rFonts w:ascii="Times New Roman" w:hAnsi="Times New Roman" w:cs="Times New Roman"/>
          <w:bCs/>
          <w:sz w:val="28"/>
          <w:szCs w:val="28"/>
        </w:rPr>
        <w:t>Реализация учебной дисциплины требует наличия учебного кабинета Математики.</w:t>
      </w:r>
    </w:p>
    <w:p w:rsidR="0045400A" w:rsidRPr="00A32CB9" w:rsidRDefault="0045400A" w:rsidP="00F26113">
      <w:pPr>
        <w:numPr>
          <w:ilvl w:val="0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A32CB9">
        <w:rPr>
          <w:rFonts w:ascii="Times New Roman" w:hAnsi="Times New Roman" w:cs="Times New Roman"/>
          <w:bCs/>
          <w:i/>
          <w:sz w:val="28"/>
          <w:szCs w:val="28"/>
        </w:rPr>
        <w:t>Оборудование кабинета</w:t>
      </w:r>
    </w:p>
    <w:p w:rsidR="0045400A" w:rsidRPr="00443115" w:rsidRDefault="0045400A" w:rsidP="00F26113">
      <w:pPr>
        <w:numPr>
          <w:ilvl w:val="1"/>
          <w:numId w:val="1"/>
        </w:numPr>
        <w:tabs>
          <w:tab w:val="left" w:pos="540"/>
          <w:tab w:val="left" w:pos="1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540" w:firstLine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43115">
        <w:rPr>
          <w:rFonts w:ascii="Times New Roman" w:hAnsi="Times New Roman" w:cs="Times New Roman"/>
          <w:bCs/>
          <w:sz w:val="26"/>
          <w:szCs w:val="26"/>
        </w:rPr>
        <w:t>Посадочные места по количеству обучающихся;</w:t>
      </w:r>
    </w:p>
    <w:p w:rsidR="0045400A" w:rsidRPr="00443115" w:rsidRDefault="0045400A" w:rsidP="00F26113">
      <w:pPr>
        <w:numPr>
          <w:ilvl w:val="1"/>
          <w:numId w:val="1"/>
        </w:numPr>
        <w:tabs>
          <w:tab w:val="left" w:pos="540"/>
          <w:tab w:val="left" w:pos="1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540" w:firstLine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43115">
        <w:rPr>
          <w:rFonts w:ascii="Times New Roman" w:hAnsi="Times New Roman" w:cs="Times New Roman"/>
          <w:bCs/>
          <w:sz w:val="26"/>
          <w:szCs w:val="26"/>
        </w:rPr>
        <w:t>Рабочее место преподавателя.</w:t>
      </w:r>
    </w:p>
    <w:p w:rsidR="0045400A" w:rsidRPr="00443115" w:rsidRDefault="0045400A" w:rsidP="00F26113">
      <w:pPr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43115">
        <w:rPr>
          <w:rFonts w:ascii="Times New Roman" w:hAnsi="Times New Roman" w:cs="Times New Roman"/>
          <w:i/>
          <w:sz w:val="26"/>
          <w:szCs w:val="26"/>
        </w:rPr>
        <w:t>Учебно-методическая литература</w:t>
      </w:r>
    </w:p>
    <w:p w:rsidR="00443115" w:rsidRPr="00443115" w:rsidRDefault="0045400A" w:rsidP="00443115">
      <w:pPr>
        <w:numPr>
          <w:ilvl w:val="1"/>
          <w:numId w:val="1"/>
        </w:numPr>
        <w:tabs>
          <w:tab w:val="left" w:pos="540"/>
        </w:tabs>
        <w:suppressAutoHyphens/>
        <w:spacing w:after="0" w:line="240" w:lineRule="auto"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43115">
        <w:rPr>
          <w:rFonts w:ascii="Times New Roman" w:hAnsi="Times New Roman" w:cs="Times New Roman"/>
          <w:sz w:val="26"/>
          <w:szCs w:val="26"/>
        </w:rPr>
        <w:t>Словари;</w:t>
      </w:r>
      <w:r w:rsidR="00443115" w:rsidRPr="00443115">
        <w:rPr>
          <w:rFonts w:ascii="Times New Roman" w:hAnsi="Times New Roman" w:cs="Times New Roman"/>
          <w:sz w:val="26"/>
          <w:szCs w:val="26"/>
        </w:rPr>
        <w:t xml:space="preserve"> Справочники;</w:t>
      </w:r>
    </w:p>
    <w:p w:rsidR="0045400A" w:rsidRPr="00443115" w:rsidRDefault="0045400A" w:rsidP="00F26113">
      <w:pPr>
        <w:numPr>
          <w:ilvl w:val="1"/>
          <w:numId w:val="1"/>
        </w:numPr>
        <w:tabs>
          <w:tab w:val="left" w:pos="540"/>
        </w:tabs>
        <w:suppressAutoHyphens/>
        <w:spacing w:after="0" w:line="240" w:lineRule="auto"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43115">
        <w:rPr>
          <w:rFonts w:ascii="Times New Roman" w:hAnsi="Times New Roman" w:cs="Times New Roman"/>
          <w:sz w:val="26"/>
          <w:szCs w:val="26"/>
        </w:rPr>
        <w:t>Конспекты лекций;</w:t>
      </w:r>
    </w:p>
    <w:p w:rsidR="0045400A" w:rsidRPr="00443115" w:rsidRDefault="0045400A" w:rsidP="00F26113">
      <w:pPr>
        <w:numPr>
          <w:ilvl w:val="1"/>
          <w:numId w:val="1"/>
        </w:numPr>
        <w:tabs>
          <w:tab w:val="left" w:pos="540"/>
        </w:tabs>
        <w:suppressAutoHyphens/>
        <w:spacing w:after="0" w:line="240" w:lineRule="auto"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43115">
        <w:rPr>
          <w:rFonts w:ascii="Times New Roman" w:hAnsi="Times New Roman" w:cs="Times New Roman"/>
          <w:sz w:val="26"/>
          <w:szCs w:val="26"/>
        </w:rPr>
        <w:t>Методические указания и рекомендации;</w:t>
      </w:r>
    </w:p>
    <w:p w:rsidR="0045400A" w:rsidRPr="00443115" w:rsidRDefault="0045400A" w:rsidP="00F26113">
      <w:pPr>
        <w:numPr>
          <w:ilvl w:val="1"/>
          <w:numId w:val="1"/>
        </w:numPr>
        <w:tabs>
          <w:tab w:val="left" w:pos="540"/>
        </w:tabs>
        <w:suppressAutoHyphens/>
        <w:spacing w:after="0" w:line="240" w:lineRule="auto"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43115">
        <w:rPr>
          <w:rFonts w:ascii="Times New Roman" w:hAnsi="Times New Roman" w:cs="Times New Roman"/>
          <w:sz w:val="26"/>
          <w:szCs w:val="26"/>
        </w:rPr>
        <w:t>Учебно-методические пособия;</w:t>
      </w:r>
    </w:p>
    <w:p w:rsidR="0045400A" w:rsidRPr="00443115" w:rsidRDefault="0045400A" w:rsidP="00F26113">
      <w:pPr>
        <w:numPr>
          <w:ilvl w:val="1"/>
          <w:numId w:val="1"/>
        </w:numPr>
        <w:tabs>
          <w:tab w:val="left" w:pos="540"/>
        </w:tabs>
        <w:suppressAutoHyphens/>
        <w:spacing w:after="0" w:line="240" w:lineRule="auto"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43115">
        <w:rPr>
          <w:rFonts w:ascii="Times New Roman" w:hAnsi="Times New Roman" w:cs="Times New Roman"/>
          <w:sz w:val="26"/>
          <w:szCs w:val="26"/>
        </w:rPr>
        <w:t>Учебные пособия для внеаудиторной самостоятельной работы.</w:t>
      </w:r>
    </w:p>
    <w:p w:rsidR="0045400A" w:rsidRPr="00443115" w:rsidRDefault="0045400A" w:rsidP="00F26113">
      <w:pPr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43115">
        <w:rPr>
          <w:rFonts w:ascii="Times New Roman" w:hAnsi="Times New Roman" w:cs="Times New Roman"/>
          <w:i/>
          <w:sz w:val="26"/>
          <w:szCs w:val="26"/>
        </w:rPr>
        <w:t xml:space="preserve">Учебно-наглядные пособия </w:t>
      </w:r>
    </w:p>
    <w:p w:rsidR="00443115" w:rsidRPr="00443115" w:rsidRDefault="0045400A" w:rsidP="00443115">
      <w:pPr>
        <w:numPr>
          <w:ilvl w:val="1"/>
          <w:numId w:val="1"/>
        </w:numPr>
        <w:tabs>
          <w:tab w:val="left" w:pos="540"/>
        </w:tabs>
        <w:suppressAutoHyphens/>
        <w:spacing w:after="0" w:line="240" w:lineRule="auto"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43115">
        <w:rPr>
          <w:rFonts w:ascii="Times New Roman" w:hAnsi="Times New Roman" w:cs="Times New Roman"/>
          <w:sz w:val="26"/>
          <w:szCs w:val="26"/>
        </w:rPr>
        <w:t>Плакаты;</w:t>
      </w:r>
      <w:r w:rsidR="00443115" w:rsidRPr="00443115">
        <w:rPr>
          <w:rFonts w:ascii="Times New Roman" w:hAnsi="Times New Roman" w:cs="Times New Roman"/>
          <w:sz w:val="26"/>
          <w:szCs w:val="26"/>
        </w:rPr>
        <w:t xml:space="preserve"> Модели; Стенды;</w:t>
      </w:r>
    </w:p>
    <w:p w:rsidR="0045400A" w:rsidRPr="00443115" w:rsidRDefault="0045400A" w:rsidP="00F26113">
      <w:pPr>
        <w:numPr>
          <w:ilvl w:val="1"/>
          <w:numId w:val="1"/>
        </w:numPr>
        <w:tabs>
          <w:tab w:val="left" w:pos="540"/>
        </w:tabs>
        <w:suppressAutoHyphens/>
        <w:spacing w:after="0" w:line="240" w:lineRule="auto"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43115">
        <w:rPr>
          <w:rFonts w:ascii="Times New Roman" w:hAnsi="Times New Roman" w:cs="Times New Roman"/>
          <w:sz w:val="26"/>
          <w:szCs w:val="26"/>
        </w:rPr>
        <w:t>Памятки-алгоритмы;</w:t>
      </w:r>
    </w:p>
    <w:p w:rsidR="0045400A" w:rsidRPr="00443115" w:rsidRDefault="0045400A" w:rsidP="00F26113">
      <w:pPr>
        <w:numPr>
          <w:ilvl w:val="1"/>
          <w:numId w:val="1"/>
        </w:numPr>
        <w:tabs>
          <w:tab w:val="left" w:pos="540"/>
        </w:tabs>
        <w:suppressAutoHyphens/>
        <w:spacing w:after="0" w:line="240" w:lineRule="auto"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43115">
        <w:rPr>
          <w:rFonts w:ascii="Times New Roman" w:hAnsi="Times New Roman" w:cs="Times New Roman"/>
          <w:sz w:val="26"/>
          <w:szCs w:val="26"/>
        </w:rPr>
        <w:t>Графики;</w:t>
      </w:r>
    </w:p>
    <w:p w:rsidR="0045400A" w:rsidRPr="00443115" w:rsidRDefault="0045400A" w:rsidP="00F26113">
      <w:pPr>
        <w:numPr>
          <w:ilvl w:val="1"/>
          <w:numId w:val="1"/>
        </w:numPr>
        <w:tabs>
          <w:tab w:val="left" w:pos="540"/>
        </w:tabs>
        <w:suppressAutoHyphens/>
        <w:spacing w:after="0" w:line="240" w:lineRule="auto"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43115">
        <w:rPr>
          <w:rFonts w:ascii="Times New Roman" w:hAnsi="Times New Roman" w:cs="Times New Roman"/>
          <w:sz w:val="26"/>
          <w:szCs w:val="26"/>
        </w:rPr>
        <w:t>Формулы;</w:t>
      </w:r>
    </w:p>
    <w:p w:rsidR="0045400A" w:rsidRPr="00443115" w:rsidRDefault="0045400A" w:rsidP="00F26113">
      <w:pPr>
        <w:numPr>
          <w:ilvl w:val="1"/>
          <w:numId w:val="1"/>
        </w:numPr>
        <w:tabs>
          <w:tab w:val="left" w:pos="540"/>
        </w:tabs>
        <w:suppressAutoHyphens/>
        <w:spacing w:after="0" w:line="240" w:lineRule="auto"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43115">
        <w:rPr>
          <w:rFonts w:ascii="Times New Roman" w:hAnsi="Times New Roman" w:cs="Times New Roman"/>
          <w:sz w:val="26"/>
          <w:szCs w:val="26"/>
        </w:rPr>
        <w:t>Таблицы;</w:t>
      </w:r>
    </w:p>
    <w:p w:rsidR="0045400A" w:rsidRPr="00443115" w:rsidRDefault="0045400A" w:rsidP="00F26113">
      <w:pPr>
        <w:numPr>
          <w:ilvl w:val="1"/>
          <w:numId w:val="1"/>
        </w:numPr>
        <w:tabs>
          <w:tab w:val="left" w:pos="540"/>
        </w:tabs>
        <w:suppressAutoHyphens/>
        <w:spacing w:after="0" w:line="240" w:lineRule="auto"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43115">
        <w:rPr>
          <w:rFonts w:ascii="Times New Roman" w:hAnsi="Times New Roman" w:cs="Times New Roman"/>
          <w:sz w:val="26"/>
          <w:szCs w:val="26"/>
        </w:rPr>
        <w:t>Интерактивные иллюстрации.</w:t>
      </w:r>
    </w:p>
    <w:p w:rsidR="0045400A" w:rsidRPr="00443115" w:rsidRDefault="0045400A" w:rsidP="00F26113">
      <w:pPr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43115">
        <w:rPr>
          <w:rFonts w:ascii="Times New Roman" w:hAnsi="Times New Roman" w:cs="Times New Roman"/>
          <w:i/>
          <w:sz w:val="26"/>
          <w:szCs w:val="26"/>
        </w:rPr>
        <w:t>Технические средства обучения (информационно-контролирующие)</w:t>
      </w:r>
    </w:p>
    <w:p w:rsidR="0045400A" w:rsidRPr="00443115" w:rsidRDefault="0045400A" w:rsidP="00F26113">
      <w:pPr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43115">
        <w:rPr>
          <w:rFonts w:ascii="Times New Roman" w:hAnsi="Times New Roman" w:cs="Times New Roman"/>
          <w:i/>
          <w:sz w:val="26"/>
          <w:szCs w:val="26"/>
        </w:rPr>
        <w:t>Средства информационных технологий</w:t>
      </w:r>
    </w:p>
    <w:p w:rsidR="0045400A" w:rsidRPr="00443115" w:rsidRDefault="0045400A" w:rsidP="00F26113">
      <w:pPr>
        <w:numPr>
          <w:ilvl w:val="1"/>
          <w:numId w:val="1"/>
        </w:numPr>
        <w:tabs>
          <w:tab w:val="left" w:pos="540"/>
        </w:tabs>
        <w:suppressAutoHyphens/>
        <w:spacing w:after="0" w:line="240" w:lineRule="auto"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43115">
        <w:rPr>
          <w:rFonts w:ascii="Times New Roman" w:hAnsi="Times New Roman" w:cs="Times New Roman"/>
          <w:sz w:val="26"/>
          <w:szCs w:val="26"/>
        </w:rPr>
        <w:t>Ноутбук с лицензионным программным обеспечением;</w:t>
      </w:r>
    </w:p>
    <w:p w:rsidR="0045400A" w:rsidRPr="00443115" w:rsidRDefault="0045400A" w:rsidP="00F26113">
      <w:pPr>
        <w:numPr>
          <w:ilvl w:val="1"/>
          <w:numId w:val="1"/>
        </w:numPr>
        <w:tabs>
          <w:tab w:val="left" w:pos="540"/>
        </w:tabs>
        <w:suppressAutoHyphens/>
        <w:spacing w:after="0" w:line="240" w:lineRule="auto"/>
        <w:ind w:left="540" w:firstLine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43115">
        <w:rPr>
          <w:rFonts w:ascii="Times New Roman" w:hAnsi="Times New Roman" w:cs="Times New Roman"/>
          <w:bCs/>
          <w:sz w:val="26"/>
          <w:szCs w:val="26"/>
        </w:rPr>
        <w:t>Мультимедийный проектор;</w:t>
      </w:r>
    </w:p>
    <w:p w:rsidR="00443115" w:rsidRPr="00443115" w:rsidRDefault="0045400A" w:rsidP="00F26113">
      <w:pPr>
        <w:numPr>
          <w:ilvl w:val="1"/>
          <w:numId w:val="1"/>
        </w:numPr>
        <w:tabs>
          <w:tab w:val="left" w:pos="540"/>
        </w:tabs>
        <w:suppressAutoHyphens/>
        <w:spacing w:after="0" w:line="240" w:lineRule="auto"/>
        <w:ind w:left="540" w:firstLine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43115">
        <w:rPr>
          <w:rFonts w:ascii="Times New Roman" w:hAnsi="Times New Roman" w:cs="Times New Roman"/>
          <w:bCs/>
          <w:sz w:val="26"/>
          <w:szCs w:val="26"/>
        </w:rPr>
        <w:t>Прикладные программные средства.</w:t>
      </w:r>
    </w:p>
    <w:p w:rsidR="00443115" w:rsidRDefault="00443115" w:rsidP="0044311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B77C5" w:rsidRPr="004B77C5" w:rsidRDefault="00443115" w:rsidP="004B77C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sz w:val="28"/>
          <w:szCs w:val="28"/>
        </w:rPr>
      </w:pPr>
      <w:r w:rsidRPr="004B77C5">
        <w:rPr>
          <w:rFonts w:ascii="Times New Roman" w:hAnsi="Times New Roman" w:cs="Times New Roman"/>
          <w:bCs/>
          <w:sz w:val="28"/>
          <w:szCs w:val="28"/>
        </w:rPr>
        <w:t xml:space="preserve">Оборудование кабинета для инвалидов и лиц с ОВЗ с нарушениями </w:t>
      </w:r>
    </w:p>
    <w:p w:rsidR="004B77C5" w:rsidRPr="004B77C5" w:rsidRDefault="004B77C5" w:rsidP="004B77C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7C5">
        <w:rPr>
          <w:rFonts w:ascii="Times New Roman" w:hAnsi="Times New Roman" w:cs="Times New Roman"/>
          <w:sz w:val="28"/>
          <w:szCs w:val="28"/>
        </w:rPr>
        <w:t>с нарушениями зрения:</w:t>
      </w:r>
    </w:p>
    <w:p w:rsidR="004B77C5" w:rsidRPr="004B77C5" w:rsidRDefault="004B77C5" w:rsidP="004B77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B77C5">
        <w:rPr>
          <w:sz w:val="28"/>
          <w:szCs w:val="28"/>
        </w:rPr>
        <w:t>•</w:t>
      </w:r>
      <w:r w:rsidRPr="004B77C5">
        <w:rPr>
          <w:sz w:val="28"/>
          <w:szCs w:val="28"/>
        </w:rPr>
        <w:tab/>
        <w:t>Дисплей Брайля</w:t>
      </w:r>
    </w:p>
    <w:p w:rsidR="004B77C5" w:rsidRPr="004B77C5" w:rsidRDefault="004B77C5" w:rsidP="004B77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B77C5">
        <w:rPr>
          <w:sz w:val="28"/>
          <w:szCs w:val="28"/>
        </w:rPr>
        <w:t>•</w:t>
      </w:r>
      <w:r w:rsidRPr="004B77C5">
        <w:rPr>
          <w:sz w:val="28"/>
          <w:szCs w:val="28"/>
        </w:rPr>
        <w:tab/>
        <w:t>Машина сканирующая и читающая текст</w:t>
      </w:r>
    </w:p>
    <w:p w:rsidR="004B77C5" w:rsidRPr="004B77C5" w:rsidRDefault="004B77C5" w:rsidP="004B77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B77C5">
        <w:rPr>
          <w:sz w:val="28"/>
          <w:szCs w:val="28"/>
        </w:rPr>
        <w:t>•</w:t>
      </w:r>
      <w:r w:rsidRPr="004B77C5">
        <w:rPr>
          <w:sz w:val="28"/>
          <w:szCs w:val="28"/>
        </w:rPr>
        <w:tab/>
        <w:t>Программа экранного доступа с речью и поддержкой Брайля</w:t>
      </w:r>
    </w:p>
    <w:p w:rsidR="004B77C5" w:rsidRPr="004B77C5" w:rsidRDefault="004B77C5" w:rsidP="004B77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B77C5">
        <w:rPr>
          <w:sz w:val="28"/>
          <w:szCs w:val="28"/>
        </w:rPr>
        <w:t>•</w:t>
      </w:r>
      <w:r w:rsidRPr="004B77C5">
        <w:rPr>
          <w:sz w:val="28"/>
          <w:szCs w:val="28"/>
        </w:rPr>
        <w:tab/>
        <w:t>Электронный ручной увеличитель</w:t>
      </w:r>
    </w:p>
    <w:p w:rsidR="004B77C5" w:rsidRPr="004B77C5" w:rsidRDefault="004B77C5" w:rsidP="004B77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B77C5">
        <w:rPr>
          <w:sz w:val="28"/>
          <w:szCs w:val="28"/>
        </w:rPr>
        <w:t>•</w:t>
      </w:r>
      <w:r w:rsidRPr="004B77C5">
        <w:rPr>
          <w:sz w:val="28"/>
          <w:szCs w:val="28"/>
        </w:rPr>
        <w:tab/>
        <w:t>Портативный видеоувеличитель</w:t>
      </w:r>
    </w:p>
    <w:p w:rsidR="004B77C5" w:rsidRPr="004B77C5" w:rsidRDefault="004B77C5" w:rsidP="004B77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B77C5">
        <w:rPr>
          <w:sz w:val="28"/>
          <w:szCs w:val="28"/>
        </w:rPr>
        <w:t>•</w:t>
      </w:r>
      <w:r w:rsidRPr="004B77C5">
        <w:rPr>
          <w:sz w:val="28"/>
          <w:szCs w:val="28"/>
        </w:rPr>
        <w:tab/>
        <w:t>Оборудование для видеоконференцсвязи (сервер, видеокамера, аккустич.системы - 4 шт.)</w:t>
      </w:r>
    </w:p>
    <w:p w:rsidR="004B77C5" w:rsidRPr="004B77C5" w:rsidRDefault="004B77C5" w:rsidP="004B77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B77C5">
        <w:rPr>
          <w:sz w:val="28"/>
          <w:szCs w:val="28"/>
        </w:rPr>
        <w:t>•</w:t>
      </w:r>
      <w:r w:rsidRPr="004B77C5">
        <w:rPr>
          <w:sz w:val="28"/>
          <w:szCs w:val="28"/>
        </w:rPr>
        <w:tab/>
        <w:t>Мобильный компьютерный класс из 12 нотбуков HP</w:t>
      </w:r>
    </w:p>
    <w:p w:rsidR="004B77C5" w:rsidRPr="004B77C5" w:rsidRDefault="004B77C5" w:rsidP="004B77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B77C5">
        <w:rPr>
          <w:sz w:val="28"/>
          <w:szCs w:val="28"/>
        </w:rPr>
        <w:t>•</w:t>
      </w:r>
      <w:r w:rsidRPr="004B77C5">
        <w:rPr>
          <w:sz w:val="28"/>
          <w:szCs w:val="28"/>
        </w:rPr>
        <w:tab/>
        <w:t>Вебкамера</w:t>
      </w:r>
    </w:p>
    <w:p w:rsidR="004B77C5" w:rsidRPr="004B77C5" w:rsidRDefault="004B77C5" w:rsidP="005475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4B77C5">
        <w:rPr>
          <w:sz w:val="28"/>
          <w:szCs w:val="28"/>
        </w:rPr>
        <w:t>•</w:t>
      </w:r>
      <w:r w:rsidRPr="004B77C5">
        <w:rPr>
          <w:sz w:val="28"/>
          <w:szCs w:val="28"/>
        </w:rPr>
        <w:tab/>
        <w:t>Документ-камера</w:t>
      </w:r>
    </w:p>
    <w:p w:rsidR="0045400A" w:rsidRPr="0054751B" w:rsidRDefault="0045400A" w:rsidP="005475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32CB9">
        <w:rPr>
          <w:b/>
          <w:sz w:val="28"/>
          <w:szCs w:val="28"/>
        </w:rPr>
        <w:t>3.2. Информационное обеспечение обучения</w:t>
      </w:r>
      <w:r w:rsidR="0054751B">
        <w:rPr>
          <w:b/>
          <w:sz w:val="28"/>
          <w:szCs w:val="28"/>
        </w:rPr>
        <w:t xml:space="preserve">. </w:t>
      </w:r>
      <w:r w:rsidRPr="00A32CB9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E071EF" w:rsidRDefault="00E071EF" w:rsidP="00E07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Основные источники: </w:t>
      </w:r>
    </w:p>
    <w:p w:rsidR="00E071EF" w:rsidRDefault="00E071EF" w:rsidP="00F26113">
      <w:pPr>
        <w:numPr>
          <w:ilvl w:val="0"/>
          <w:numId w:val="4"/>
        </w:numPr>
        <w:tabs>
          <w:tab w:val="num" w:pos="180"/>
        </w:tabs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Григорьев С.Г., Иволгина С.В. Математика: учебник для студентов средних профессиональных учреждений – М.: Издательский центр «Академия», 201</w:t>
      </w:r>
      <w:r w:rsidR="009C36FB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 – 384 с.</w:t>
      </w:r>
    </w:p>
    <w:p w:rsidR="00E071EF" w:rsidRDefault="00E071EF" w:rsidP="00F26113">
      <w:pPr>
        <w:numPr>
          <w:ilvl w:val="0"/>
          <w:numId w:val="4"/>
        </w:numPr>
        <w:tabs>
          <w:tab w:val="num" w:pos="180"/>
        </w:tabs>
        <w:spacing w:after="0" w:line="240" w:lineRule="auto"/>
        <w:ind w:left="540" w:hanging="5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Данко П.Е., Попов А.Г., Кожевникова Т.А. Высшая математика в упражнениях и задачах, в 2 ч.М:«ОНИКС 21 век»:Мир и Образование, 201</w:t>
      </w:r>
      <w:r w:rsidR="009C36FB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E071EF" w:rsidRDefault="00E071EF" w:rsidP="00F26113">
      <w:pPr>
        <w:numPr>
          <w:ilvl w:val="0"/>
          <w:numId w:val="4"/>
        </w:numPr>
        <w:tabs>
          <w:tab w:val="num" w:pos="180"/>
        </w:tabs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Шипачев В.С. Основы высшей математики. М: Высшая школа, 201</w:t>
      </w:r>
      <w:r w:rsidR="009C36FB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E96A72" w:rsidRDefault="00E96A72" w:rsidP="00E96A72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6A72" w:rsidRDefault="00E96A72" w:rsidP="00E96A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Дополнительные источники: </w:t>
      </w:r>
    </w:p>
    <w:p w:rsidR="00E96A72" w:rsidRDefault="00E96A72" w:rsidP="00E96A72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071EF" w:rsidRDefault="00E071EF" w:rsidP="00F26113">
      <w:pPr>
        <w:numPr>
          <w:ilvl w:val="0"/>
          <w:numId w:val="4"/>
        </w:numPr>
        <w:tabs>
          <w:tab w:val="num" w:pos="180"/>
        </w:tabs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Шипачев В.С. Задачи по высшей математике. М: Высшая школа, 20</w:t>
      </w:r>
      <w:r w:rsidR="009C36FB">
        <w:rPr>
          <w:rFonts w:ascii="Times New Roman" w:eastAsia="Times New Roman" w:hAnsi="Times New Roman" w:cs="Times New Roman"/>
          <w:sz w:val="28"/>
          <w:szCs w:val="28"/>
        </w:rPr>
        <w:t>14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E071EF" w:rsidRDefault="00E071EF" w:rsidP="00F26113">
      <w:pPr>
        <w:numPr>
          <w:ilvl w:val="0"/>
          <w:numId w:val="4"/>
        </w:numPr>
        <w:tabs>
          <w:tab w:val="num" w:pos="180"/>
        </w:tabs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Натансон И.П. Краткий курс высшей математики - С-Пб.: Лань, 20</w:t>
      </w:r>
      <w:r w:rsidR="009C36FB">
        <w:rPr>
          <w:rFonts w:ascii="Times New Roman" w:eastAsia="Times New Roman" w:hAnsi="Times New Roman" w:cs="Times New Roman"/>
          <w:sz w:val="28"/>
          <w:szCs w:val="28"/>
        </w:rPr>
        <w:t>12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E071EF" w:rsidRPr="00E96A72" w:rsidRDefault="00E071EF" w:rsidP="00E96A72">
      <w:pPr>
        <w:numPr>
          <w:ilvl w:val="0"/>
          <w:numId w:val="4"/>
        </w:numPr>
        <w:tabs>
          <w:tab w:val="num" w:pos="180"/>
        </w:tabs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Пехлецкий И.Д. Математика. М: Мастерство, 20</w:t>
      </w:r>
      <w:r w:rsidR="009C36FB">
        <w:rPr>
          <w:rFonts w:ascii="Times New Roman" w:eastAsia="Times New Roman" w:hAnsi="Times New Roman" w:cs="Times New Roman"/>
          <w:sz w:val="28"/>
          <w:szCs w:val="28"/>
        </w:rPr>
        <w:t>15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E071EF" w:rsidRDefault="00E071EF" w:rsidP="00F26113">
      <w:pPr>
        <w:numPr>
          <w:ilvl w:val="0"/>
          <w:numId w:val="4"/>
        </w:numPr>
        <w:tabs>
          <w:tab w:val="num" w:pos="180"/>
        </w:tabs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Калинина В.Н., Панкин В.Ф. «Математическая статистика». М: Высшая школа, 20</w:t>
      </w:r>
      <w:r w:rsidR="009C36FB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1 г.</w:t>
      </w:r>
    </w:p>
    <w:p w:rsidR="00E071EF" w:rsidRDefault="00E071EF" w:rsidP="00F26113">
      <w:pPr>
        <w:numPr>
          <w:ilvl w:val="0"/>
          <w:numId w:val="4"/>
        </w:numPr>
        <w:tabs>
          <w:tab w:val="num" w:pos="180"/>
        </w:tabs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Афанасьева О.Н., Бродский Я.С., Гуткин Н.И., Павлов А.Л. Сборник задач по математике для  техникумов на базе средней школы. М: Наука, 20</w:t>
      </w:r>
      <w:r w:rsidR="009C36FB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5 г.</w:t>
      </w:r>
    </w:p>
    <w:p w:rsidR="00E071EF" w:rsidRDefault="00E071EF" w:rsidP="00F26113">
      <w:pPr>
        <w:numPr>
          <w:ilvl w:val="0"/>
          <w:numId w:val="4"/>
        </w:numPr>
        <w:tabs>
          <w:tab w:val="num" w:pos="180"/>
        </w:tabs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Афанасьева О.Н., Бродский Я.С Дидактические материалы по математике. М: Высшая школа, 201</w:t>
      </w:r>
      <w:r w:rsidR="009C36FB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E071EF" w:rsidRDefault="00E071EF" w:rsidP="00F26113">
      <w:pPr>
        <w:numPr>
          <w:ilvl w:val="0"/>
          <w:numId w:val="4"/>
        </w:numPr>
        <w:tabs>
          <w:tab w:val="num" w:pos="180"/>
        </w:tabs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Богомолов Н.В. Практические занятия по математике. М: Высшая школа, 20</w:t>
      </w:r>
      <w:r w:rsidR="009C36FB">
        <w:rPr>
          <w:rFonts w:ascii="Times New Roman" w:eastAsia="Times New Roman" w:hAnsi="Times New Roman" w:cs="Times New Roman"/>
          <w:sz w:val="28"/>
          <w:szCs w:val="28"/>
        </w:rPr>
        <w:t>14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E071EF" w:rsidRDefault="00E071EF" w:rsidP="00F26113">
      <w:pPr>
        <w:numPr>
          <w:ilvl w:val="0"/>
          <w:numId w:val="4"/>
        </w:numPr>
        <w:tabs>
          <w:tab w:val="num" w:pos="180"/>
        </w:tabs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Валуце Н.И., Дилигул Т.Д. Математика для техникумов на базе средней школы. М: Наука, 20</w:t>
      </w:r>
      <w:r w:rsidR="009C36FB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6 г.</w:t>
      </w:r>
    </w:p>
    <w:p w:rsidR="00E071EF" w:rsidRDefault="00E071EF" w:rsidP="00F26113">
      <w:pPr>
        <w:numPr>
          <w:ilvl w:val="0"/>
          <w:numId w:val="4"/>
        </w:numPr>
        <w:tabs>
          <w:tab w:val="num" w:pos="180"/>
        </w:tabs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Омельченко В.П., Курбатова Э.В. «Математика» Ростов н/Д: Феникс, 20</w:t>
      </w:r>
      <w:r w:rsidR="009C36FB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5г.</w:t>
      </w:r>
    </w:p>
    <w:p w:rsidR="00E071EF" w:rsidRDefault="00E071EF" w:rsidP="00F26113">
      <w:pPr>
        <w:numPr>
          <w:ilvl w:val="0"/>
          <w:numId w:val="4"/>
        </w:numPr>
        <w:tabs>
          <w:tab w:val="num" w:pos="180"/>
        </w:tabs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Выгодский М.Я. Справочник по высшей математике. -М.: Наука, 20</w:t>
      </w:r>
      <w:r w:rsidR="009C36FB">
        <w:rPr>
          <w:rFonts w:ascii="Times New Roman" w:eastAsia="Times New Roman" w:hAnsi="Times New Roman" w:cs="Times New Roman"/>
          <w:sz w:val="28"/>
          <w:szCs w:val="28"/>
        </w:rPr>
        <w:t>14</w:t>
      </w:r>
    </w:p>
    <w:p w:rsidR="00E071EF" w:rsidRDefault="00E071EF" w:rsidP="00E07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071EF" w:rsidRDefault="00E071EF" w:rsidP="00E07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Интернет – ресурсы:</w:t>
      </w:r>
    </w:p>
    <w:p w:rsidR="00E071EF" w:rsidRDefault="00E071EF" w:rsidP="00E07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E071EF" w:rsidRDefault="00E071EF" w:rsidP="00F26113">
      <w:pPr>
        <w:numPr>
          <w:ilvl w:val="0"/>
          <w:numId w:val="5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Газета "Математика" издательского дома "Первое сентября"</w:t>
      </w:r>
    </w:p>
    <w:p w:rsidR="00E071EF" w:rsidRDefault="001620E6" w:rsidP="00E071EF">
      <w:pPr>
        <w:tabs>
          <w:tab w:val="left" w:pos="360"/>
          <w:tab w:val="left" w:pos="90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1" w:history="1">
        <w:r w:rsidR="00E071EF">
          <w:rPr>
            <w:rStyle w:val="ab"/>
            <w:sz w:val="28"/>
            <w:szCs w:val="28"/>
          </w:rPr>
          <w:t>http://mat.1september.ru</w:t>
        </w:r>
      </w:hyperlink>
    </w:p>
    <w:p w:rsidR="00E071EF" w:rsidRDefault="00E071EF" w:rsidP="00F26113">
      <w:pPr>
        <w:numPr>
          <w:ilvl w:val="0"/>
          <w:numId w:val="5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Образовательный математический сайт Exponenta.ru</w:t>
      </w:r>
    </w:p>
    <w:p w:rsidR="00E071EF" w:rsidRDefault="001620E6" w:rsidP="00E071EF">
      <w:pPr>
        <w:tabs>
          <w:tab w:val="left" w:pos="360"/>
          <w:tab w:val="left" w:pos="900"/>
        </w:tabs>
        <w:spacing w:after="0" w:line="240" w:lineRule="auto"/>
        <w:ind w:left="360" w:hanging="76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2" w:history="1">
        <w:r w:rsidR="00E071EF">
          <w:rPr>
            <w:rStyle w:val="ab"/>
            <w:sz w:val="28"/>
            <w:szCs w:val="28"/>
          </w:rPr>
          <w:t>http://www.exponenta.ru</w:t>
        </w:r>
      </w:hyperlink>
    </w:p>
    <w:p w:rsidR="00E071EF" w:rsidRDefault="00E071EF" w:rsidP="00F26113">
      <w:pPr>
        <w:numPr>
          <w:ilvl w:val="0"/>
          <w:numId w:val="5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Общероссийский математический портал Math_Net.Ru</w:t>
      </w:r>
    </w:p>
    <w:p w:rsidR="00E071EF" w:rsidRDefault="001620E6" w:rsidP="00E071EF">
      <w:pPr>
        <w:tabs>
          <w:tab w:val="left" w:pos="360"/>
          <w:tab w:val="left" w:pos="540"/>
          <w:tab w:val="left" w:pos="900"/>
        </w:tabs>
        <w:spacing w:after="0" w:line="240" w:lineRule="auto"/>
        <w:ind w:left="360" w:hanging="76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3" w:history="1">
        <w:r w:rsidR="00E071EF">
          <w:rPr>
            <w:rStyle w:val="ab"/>
            <w:sz w:val="28"/>
            <w:szCs w:val="28"/>
            <w:lang w:val="en-US"/>
          </w:rPr>
          <w:t>http</w:t>
        </w:r>
        <w:r w:rsidR="00E071EF">
          <w:rPr>
            <w:rStyle w:val="ab"/>
            <w:sz w:val="28"/>
            <w:szCs w:val="28"/>
          </w:rPr>
          <w:t>://</w:t>
        </w:r>
        <w:r w:rsidR="00E071EF">
          <w:rPr>
            <w:rStyle w:val="ab"/>
            <w:sz w:val="28"/>
            <w:szCs w:val="28"/>
            <w:lang w:val="en-US"/>
          </w:rPr>
          <w:t>www</w:t>
        </w:r>
        <w:r w:rsidR="00E071EF">
          <w:rPr>
            <w:rStyle w:val="ab"/>
            <w:sz w:val="28"/>
            <w:szCs w:val="28"/>
          </w:rPr>
          <w:t>.</w:t>
        </w:r>
        <w:r w:rsidR="00E071EF">
          <w:rPr>
            <w:rStyle w:val="ab"/>
            <w:sz w:val="28"/>
            <w:szCs w:val="28"/>
            <w:lang w:val="en-US"/>
          </w:rPr>
          <w:t>mathnet</w:t>
        </w:r>
        <w:r w:rsidR="00E071EF">
          <w:rPr>
            <w:rStyle w:val="ab"/>
            <w:sz w:val="28"/>
            <w:szCs w:val="28"/>
          </w:rPr>
          <w:t>.</w:t>
        </w:r>
        <w:r w:rsidR="00E071EF">
          <w:rPr>
            <w:rStyle w:val="ab"/>
            <w:sz w:val="28"/>
            <w:szCs w:val="28"/>
            <w:lang w:val="en-US"/>
          </w:rPr>
          <w:t>ru</w:t>
        </w:r>
      </w:hyperlink>
    </w:p>
    <w:p w:rsidR="00E071EF" w:rsidRDefault="00E071EF" w:rsidP="00F26113">
      <w:pPr>
        <w:numPr>
          <w:ilvl w:val="0"/>
          <w:numId w:val="5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Интернет-библиотека физико-математической литературы</w:t>
      </w:r>
    </w:p>
    <w:p w:rsidR="00E071EF" w:rsidRDefault="001620E6" w:rsidP="00E071EF">
      <w:pPr>
        <w:tabs>
          <w:tab w:val="left" w:pos="360"/>
          <w:tab w:val="left" w:pos="900"/>
        </w:tabs>
        <w:spacing w:after="0" w:line="240" w:lineRule="auto"/>
        <w:ind w:left="360" w:hanging="76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4" w:history="1">
        <w:r w:rsidR="00E071EF">
          <w:rPr>
            <w:rStyle w:val="ab"/>
            <w:sz w:val="28"/>
            <w:szCs w:val="28"/>
          </w:rPr>
          <w:t>http://smekalka.pp.ru</w:t>
        </w:r>
      </w:hyperlink>
    </w:p>
    <w:p w:rsidR="00E071EF" w:rsidRDefault="001620E6" w:rsidP="00F26113">
      <w:pPr>
        <w:numPr>
          <w:ilvl w:val="0"/>
          <w:numId w:val="5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5" w:tgtFrame="_blank" w:history="1">
        <w:r w:rsidR="00E071EF">
          <w:rPr>
            <w:rStyle w:val="ab"/>
            <w:sz w:val="28"/>
            <w:szCs w:val="28"/>
          </w:rPr>
          <w:t>http://siblec.ru</w:t>
        </w:r>
      </w:hyperlink>
      <w:r w:rsidR="00E071EF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E071EF">
        <w:rPr>
          <w:rFonts w:ascii="Times New Roman" w:eastAsia="Times New Roman" w:hAnsi="Times New Roman" w:cs="Times New Roman"/>
          <w:sz w:val="28"/>
          <w:szCs w:val="28"/>
        </w:rPr>
        <w:t>Справочник по Высшей математике</w:t>
      </w:r>
    </w:p>
    <w:p w:rsidR="00E071EF" w:rsidRDefault="001620E6" w:rsidP="00F26113">
      <w:pPr>
        <w:numPr>
          <w:ilvl w:val="0"/>
          <w:numId w:val="5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hyperlink r:id="rId16" w:tgtFrame="_blank" w:history="1">
        <w:r w:rsidR="00E071EF">
          <w:rPr>
            <w:rStyle w:val="ab"/>
            <w:sz w:val="28"/>
            <w:szCs w:val="28"/>
          </w:rPr>
          <w:t>http://matclub.ru</w:t>
        </w:r>
      </w:hyperlink>
      <w:r w:rsidR="00E071EF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E071EF">
        <w:rPr>
          <w:rFonts w:ascii="Times New Roman" w:eastAsia="Times New Roman" w:hAnsi="Times New Roman" w:cs="Times New Roman"/>
          <w:sz w:val="28"/>
          <w:szCs w:val="28"/>
        </w:rPr>
        <w:t>Высшая математика, лекции, курсовые, примеры решения задач, интегралы и производные, дифференцирование, производная и первообразная, ТФКП, электронные учебники</w:t>
      </w:r>
    </w:p>
    <w:p w:rsidR="00E071EF" w:rsidRDefault="00E071EF" w:rsidP="00F26113">
      <w:pPr>
        <w:numPr>
          <w:ilvl w:val="0"/>
          <w:numId w:val="5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Калашникова В.А. Методическое пособие: «Конспекты лекций по математике» </w:t>
      </w:r>
      <w:r>
        <w:rPr>
          <w:rFonts w:ascii="Times New Roman" w:eastAsia="Times New Roman" w:hAnsi="Times New Roman" w:cs="Times New Roman"/>
          <w:sz w:val="28"/>
          <w:szCs w:val="24"/>
        </w:rPr>
        <w:t>[Электронный ресурс] /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В.А. Калашникова. -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Режим доступа: http://www.exponenta.ru/educat/systemat/kalashnikova/inde/. </w:t>
      </w:r>
    </w:p>
    <w:p w:rsidR="00E071EF" w:rsidRDefault="00E071EF" w:rsidP="00F26113">
      <w:pPr>
        <w:numPr>
          <w:ilvl w:val="0"/>
          <w:numId w:val="5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Курош А.Г. Курс высшей алгебры [Электронный учебник] /А.Г. Курош. - Режим доступа:</w:t>
      </w:r>
    </w:p>
    <w:p w:rsidR="00E071EF" w:rsidRDefault="001620E6" w:rsidP="00E071EF">
      <w:pPr>
        <w:tabs>
          <w:tab w:val="left" w:pos="360"/>
          <w:tab w:val="left" w:pos="900"/>
        </w:tabs>
        <w:spacing w:after="0" w:line="240" w:lineRule="auto"/>
        <w:ind w:left="360" w:hanging="76"/>
        <w:jc w:val="both"/>
        <w:rPr>
          <w:rFonts w:ascii="Times New Roman" w:eastAsia="Times New Roman" w:hAnsi="Times New Roman" w:cs="Times New Roman"/>
          <w:sz w:val="28"/>
          <w:szCs w:val="24"/>
        </w:rPr>
      </w:pPr>
      <w:hyperlink r:id="rId17" w:history="1">
        <w:r w:rsidR="00E071EF">
          <w:rPr>
            <w:rStyle w:val="ab"/>
            <w:sz w:val="28"/>
          </w:rPr>
          <w:t>http://www.gaudeamus.omskcity.com/PDF_library_natural-science_8.html/</w:t>
        </w:r>
      </w:hyperlink>
    </w:p>
    <w:p w:rsidR="0045400A" w:rsidRPr="00E071EF" w:rsidRDefault="00E071EF" w:rsidP="00F26113">
      <w:pPr>
        <w:numPr>
          <w:ilvl w:val="0"/>
          <w:numId w:val="5"/>
        </w:numPr>
        <w:tabs>
          <w:tab w:val="left" w:pos="360"/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Кострикин А.И., Манин Ю.И. Линейная алгебра и геометрия [Электронный учебник] /А.И. Кострикин. – Режим доступа: http://www.gaudeamus.omskcity.com/PDF_library_natural-science_8.html/</w:t>
      </w:r>
    </w:p>
    <w:p w:rsidR="0045400A" w:rsidRPr="005329E9" w:rsidRDefault="0045400A" w:rsidP="0045400A">
      <w:pPr>
        <w:rPr>
          <w:rFonts w:ascii="Times New Roman" w:hAnsi="Times New Roman" w:cs="Times New Roman"/>
          <w:bCs/>
          <w:sz w:val="28"/>
          <w:szCs w:val="28"/>
        </w:rPr>
      </w:pPr>
    </w:p>
    <w:p w:rsidR="0045400A" w:rsidRDefault="0045400A" w:rsidP="004540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4. Контроль и оценка результатов освоения Учебной Дисциплины</w:t>
      </w:r>
    </w:p>
    <w:p w:rsidR="0045400A" w:rsidRDefault="00443115" w:rsidP="0044311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45400A">
        <w:rPr>
          <w:b/>
          <w:sz w:val="28"/>
          <w:szCs w:val="28"/>
        </w:rPr>
        <w:t>Контрольи оценка</w:t>
      </w:r>
      <w:r w:rsidR="0045400A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443115" w:rsidRPr="00443115" w:rsidRDefault="00443115" w:rsidP="0044311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43115">
        <w:rPr>
          <w:sz w:val="28"/>
          <w:szCs w:val="28"/>
        </w:rPr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p w:rsidR="0045400A" w:rsidRPr="00AB3A90" w:rsidRDefault="0045400A" w:rsidP="004540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2"/>
        <w:gridCol w:w="3406"/>
      </w:tblGrid>
      <w:tr w:rsidR="0045400A" w:rsidRPr="00234D43" w:rsidTr="0054751B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0A" w:rsidRPr="00234D43" w:rsidRDefault="0045400A" w:rsidP="0054751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34D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Результаты обучения</w:t>
            </w:r>
          </w:p>
          <w:p w:rsidR="0045400A" w:rsidRPr="00234D43" w:rsidRDefault="0045400A" w:rsidP="0054751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34D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(освоенные умения, усвоенные знания)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0A" w:rsidRPr="00234D43" w:rsidRDefault="0045400A" w:rsidP="0054751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34D4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Формы и методы контроля и оценки результатов обучения </w:t>
            </w:r>
          </w:p>
        </w:tc>
      </w:tr>
      <w:tr w:rsidR="0045400A" w:rsidRPr="00234D43" w:rsidTr="0054751B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0A" w:rsidRPr="00234D43" w:rsidRDefault="0045400A" w:rsidP="0054751B">
            <w:pPr>
              <w:pStyle w:val="afb"/>
              <w:ind w:right="18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34D43">
              <w:rPr>
                <w:rFonts w:ascii="Times New Roman" w:hAnsi="Times New Roman"/>
                <w:b/>
                <w:i/>
                <w:sz w:val="26"/>
                <w:szCs w:val="26"/>
              </w:rPr>
              <w:t>умения: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0A" w:rsidRPr="00234D43" w:rsidRDefault="0045400A" w:rsidP="0054751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45400A" w:rsidRPr="00234D43" w:rsidTr="0054751B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0A" w:rsidRPr="00234D43" w:rsidRDefault="0045400A" w:rsidP="0054751B">
            <w:pPr>
              <w:pStyle w:val="afb"/>
              <w:ind w:left="142" w:right="18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34D43">
              <w:rPr>
                <w:rFonts w:ascii="Times New Roman" w:hAnsi="Times New Roman"/>
                <w:sz w:val="26"/>
                <w:szCs w:val="26"/>
              </w:rPr>
              <w:t>решать обыкновенные дифференциальные уравнения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0A" w:rsidRPr="00234D43" w:rsidRDefault="0045400A" w:rsidP="0054751B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234D4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- защита  практических занятий;</w:t>
            </w:r>
          </w:p>
          <w:p w:rsidR="0045400A" w:rsidRPr="00234D43" w:rsidRDefault="0045400A" w:rsidP="0054751B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234D4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- самостоятельные работы;</w:t>
            </w:r>
          </w:p>
        </w:tc>
      </w:tr>
      <w:tr w:rsidR="0045400A" w:rsidRPr="00234D43" w:rsidTr="0054751B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0A" w:rsidRPr="0054751B" w:rsidRDefault="0045400A" w:rsidP="0054751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234D4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зна</w:t>
            </w:r>
            <w:r w:rsidR="0054751B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ния</w:t>
            </w:r>
            <w:r w:rsidRPr="00234D4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: 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0A" w:rsidRPr="00234D43" w:rsidRDefault="0045400A" w:rsidP="0054751B">
            <w:pPr>
              <w:spacing w:line="216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highlight w:val="yellow"/>
              </w:rPr>
            </w:pPr>
          </w:p>
        </w:tc>
      </w:tr>
      <w:tr w:rsidR="0045400A" w:rsidRPr="00234D43" w:rsidTr="0054751B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0A" w:rsidRPr="00234D43" w:rsidRDefault="0045400A" w:rsidP="0054751B">
            <w:pPr>
              <w:pStyle w:val="afb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34D43">
              <w:rPr>
                <w:rFonts w:ascii="Times New Roman" w:hAnsi="Times New Roman"/>
                <w:sz w:val="26"/>
                <w:szCs w:val="26"/>
              </w:rPr>
              <w:t>основные понятия и методы математического анализа, дискретной математики, теории вероятностей и математической статистики</w:t>
            </w:r>
          </w:p>
          <w:p w:rsidR="0045400A" w:rsidRPr="00234D43" w:rsidRDefault="0045400A" w:rsidP="0054751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0A" w:rsidRPr="00234D43" w:rsidRDefault="0045400A" w:rsidP="0054751B">
            <w:pPr>
              <w:pStyle w:val="1"/>
            </w:pPr>
            <w:r w:rsidRPr="00234D43">
              <w:t>- защита практических занятий</w:t>
            </w:r>
          </w:p>
          <w:p w:rsidR="0045400A" w:rsidRPr="00234D43" w:rsidRDefault="0045400A" w:rsidP="0054751B">
            <w:pPr>
              <w:pStyle w:val="1"/>
            </w:pPr>
            <w:r w:rsidRPr="00234D43">
              <w:t>- самостоятельные работы</w:t>
            </w:r>
          </w:p>
        </w:tc>
      </w:tr>
      <w:tr w:rsidR="0045400A" w:rsidRPr="00234D43" w:rsidTr="0054751B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0A" w:rsidRPr="00234D43" w:rsidRDefault="0045400A" w:rsidP="0054751B">
            <w:pPr>
              <w:pStyle w:val="afb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34D43">
              <w:rPr>
                <w:rFonts w:ascii="Times New Roman" w:hAnsi="Times New Roman"/>
                <w:sz w:val="26"/>
                <w:szCs w:val="26"/>
              </w:rPr>
              <w:t>основные численные методы решения прикладных задач</w:t>
            </w:r>
          </w:p>
          <w:p w:rsidR="0045400A" w:rsidRPr="00234D43" w:rsidRDefault="0045400A" w:rsidP="0054751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0A" w:rsidRPr="00234D43" w:rsidRDefault="0045400A" w:rsidP="0054751B">
            <w:pPr>
              <w:pStyle w:val="1"/>
            </w:pPr>
            <w:r w:rsidRPr="00234D43">
              <w:t>- защита практических занятий</w:t>
            </w:r>
          </w:p>
          <w:p w:rsidR="0045400A" w:rsidRPr="00234D43" w:rsidRDefault="0045400A" w:rsidP="0054751B">
            <w:pPr>
              <w:pStyle w:val="1"/>
            </w:pPr>
            <w:r w:rsidRPr="00234D43">
              <w:t>- самостоятельные работы</w:t>
            </w:r>
          </w:p>
        </w:tc>
      </w:tr>
    </w:tbl>
    <w:p w:rsidR="0045400A" w:rsidRPr="008D3554" w:rsidRDefault="0045400A" w:rsidP="008D3554">
      <w:pPr>
        <w:pStyle w:val="afb"/>
        <w:numPr>
          <w:ilvl w:val="0"/>
          <w:numId w:val="9"/>
        </w:numPr>
        <w:rPr>
          <w:rFonts w:ascii="Times New Roman" w:hAnsi="Times New Roman"/>
          <w:b/>
          <w:sz w:val="28"/>
          <w:szCs w:val="28"/>
        </w:rPr>
      </w:pPr>
      <w:r w:rsidRPr="008D3554">
        <w:rPr>
          <w:rFonts w:ascii="Times New Roman" w:hAnsi="Times New Roman"/>
          <w:b/>
          <w:sz w:val="28"/>
          <w:szCs w:val="28"/>
        </w:rPr>
        <w:t>РЕЙТИНГ-ПЛАН УЧЕБНОЙ ДИСЦИПЛИНЫ</w:t>
      </w:r>
    </w:p>
    <w:p w:rsidR="0045400A" w:rsidRPr="00A32CB9" w:rsidRDefault="0045400A" w:rsidP="0045400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5400A" w:rsidRPr="00A32CB9" w:rsidRDefault="0045400A" w:rsidP="0045400A">
      <w:pPr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A32CB9">
        <w:rPr>
          <w:rFonts w:ascii="Times New Roman" w:hAnsi="Times New Roman" w:cs="Times New Roman"/>
          <w:sz w:val="28"/>
          <w:szCs w:val="28"/>
        </w:rPr>
        <w:lastRenderedPageBreak/>
        <w:t xml:space="preserve">Курс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32CB9">
        <w:rPr>
          <w:rFonts w:ascii="Times New Roman" w:hAnsi="Times New Roman" w:cs="Times New Roman"/>
          <w:sz w:val="28"/>
          <w:szCs w:val="28"/>
        </w:rPr>
        <w:t xml:space="preserve">,  семестр </w:t>
      </w:r>
      <w:r w:rsidR="0054751B">
        <w:rPr>
          <w:rFonts w:ascii="Times New Roman" w:hAnsi="Times New Roman" w:cs="Times New Roman"/>
          <w:sz w:val="28"/>
          <w:szCs w:val="28"/>
        </w:rPr>
        <w:t>3</w:t>
      </w:r>
      <w:r w:rsidRPr="00A32CB9">
        <w:rPr>
          <w:rFonts w:ascii="Times New Roman" w:hAnsi="Times New Roman" w:cs="Times New Roman"/>
          <w:sz w:val="28"/>
          <w:szCs w:val="28"/>
        </w:rPr>
        <w:t>,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32CB9">
        <w:rPr>
          <w:rFonts w:ascii="Times New Roman" w:hAnsi="Times New Roman" w:cs="Times New Roman"/>
          <w:sz w:val="28"/>
          <w:szCs w:val="28"/>
        </w:rPr>
        <w:t>-201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32CB9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45400A" w:rsidRPr="00A32CB9" w:rsidRDefault="0045400A" w:rsidP="0045400A">
      <w:pPr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A32CB9">
        <w:rPr>
          <w:rFonts w:ascii="Times New Roman" w:hAnsi="Times New Roman" w:cs="Times New Roman"/>
          <w:sz w:val="28"/>
          <w:szCs w:val="28"/>
        </w:rPr>
        <w:t xml:space="preserve">Ведущий преподаватель – </w:t>
      </w:r>
      <w:r>
        <w:rPr>
          <w:rFonts w:ascii="Times New Roman" w:hAnsi="Times New Roman" w:cs="Times New Roman"/>
          <w:i/>
          <w:sz w:val="28"/>
          <w:szCs w:val="28"/>
        </w:rPr>
        <w:t>Т.Ю.Затолокина</w:t>
      </w:r>
      <w:r w:rsidRPr="00A32CB9">
        <w:rPr>
          <w:rFonts w:ascii="Times New Roman" w:hAnsi="Times New Roman" w:cs="Times New Roman"/>
          <w:sz w:val="28"/>
          <w:szCs w:val="28"/>
        </w:rPr>
        <w:t>.</w:t>
      </w:r>
    </w:p>
    <w:p w:rsidR="0045400A" w:rsidRPr="00A32CB9" w:rsidRDefault="0045400A" w:rsidP="0045400A">
      <w:pPr>
        <w:ind w:left="18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32CB9">
        <w:rPr>
          <w:rFonts w:ascii="Times New Roman" w:hAnsi="Times New Roman" w:cs="Times New Roman"/>
          <w:sz w:val="28"/>
          <w:szCs w:val="28"/>
          <w:u w:val="single"/>
        </w:rPr>
        <w:t>Объем дисциплины и виды учебной работы:</w:t>
      </w:r>
    </w:p>
    <w:p w:rsidR="0045400A" w:rsidRPr="00A32CB9" w:rsidRDefault="0045400A" w:rsidP="0045400A">
      <w:pPr>
        <w:ind w:left="1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A32CB9">
        <w:rPr>
          <w:rFonts w:ascii="Times New Roman" w:hAnsi="Times New Roman" w:cs="Times New Roman"/>
          <w:sz w:val="28"/>
          <w:szCs w:val="28"/>
        </w:rPr>
        <w:t xml:space="preserve"> курс, </w:t>
      </w:r>
      <w:r w:rsidR="0054751B">
        <w:rPr>
          <w:rFonts w:ascii="Times New Roman" w:hAnsi="Times New Roman" w:cs="Times New Roman"/>
          <w:sz w:val="28"/>
          <w:szCs w:val="28"/>
        </w:rPr>
        <w:t>3</w:t>
      </w:r>
      <w:r w:rsidRPr="00A32CB9">
        <w:rPr>
          <w:rFonts w:ascii="Times New Roman" w:hAnsi="Times New Roman" w:cs="Times New Roman"/>
          <w:sz w:val="28"/>
          <w:szCs w:val="28"/>
        </w:rPr>
        <w:t xml:space="preserve"> семестр, учебных недель –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32CB9">
        <w:rPr>
          <w:rFonts w:ascii="Times New Roman" w:hAnsi="Times New Roman" w:cs="Times New Roman"/>
          <w:sz w:val="28"/>
          <w:szCs w:val="28"/>
        </w:rPr>
        <w:t xml:space="preserve"> (10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32CB9">
        <w:rPr>
          <w:rFonts w:ascii="Times New Roman" w:hAnsi="Times New Roman" w:cs="Times New Roman"/>
          <w:sz w:val="28"/>
          <w:szCs w:val="28"/>
        </w:rPr>
        <w:t xml:space="preserve"> час).</w:t>
      </w:r>
    </w:p>
    <w:p w:rsidR="0045400A" w:rsidRDefault="0045400A" w:rsidP="0045400A">
      <w:pPr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A32CB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32CB9">
        <w:rPr>
          <w:rFonts w:ascii="Times New Roman" w:hAnsi="Times New Roman" w:cs="Times New Roman"/>
          <w:sz w:val="28"/>
          <w:szCs w:val="28"/>
        </w:rPr>
        <w:t xml:space="preserve"> календарный модуль, учебных недель –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32CB9">
        <w:rPr>
          <w:rFonts w:ascii="Times New Roman" w:hAnsi="Times New Roman" w:cs="Times New Roman"/>
          <w:sz w:val="28"/>
          <w:szCs w:val="28"/>
        </w:rPr>
        <w:t xml:space="preserve"> (10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32CB9">
        <w:rPr>
          <w:rFonts w:ascii="Times New Roman" w:hAnsi="Times New Roman" w:cs="Times New Roman"/>
          <w:sz w:val="28"/>
          <w:szCs w:val="28"/>
        </w:rPr>
        <w:t xml:space="preserve"> час).</w:t>
      </w:r>
    </w:p>
    <w:p w:rsidR="0045400A" w:rsidRPr="00234D43" w:rsidRDefault="0045400A" w:rsidP="0045400A">
      <w:pPr>
        <w:ind w:left="18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Очная форма обучения</w:t>
      </w:r>
    </w:p>
    <w:p w:rsidR="0045400A" w:rsidRPr="00A32CB9" w:rsidRDefault="0045400A" w:rsidP="0045400A">
      <w:pPr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A32CB9">
        <w:rPr>
          <w:rFonts w:ascii="Times New Roman" w:hAnsi="Times New Roman" w:cs="Times New Roman"/>
          <w:sz w:val="28"/>
          <w:szCs w:val="28"/>
        </w:rPr>
        <w:t xml:space="preserve">Теоретическое обучение –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32CB9">
        <w:rPr>
          <w:rFonts w:ascii="Times New Roman" w:hAnsi="Times New Roman" w:cs="Times New Roman"/>
          <w:sz w:val="28"/>
          <w:szCs w:val="28"/>
        </w:rPr>
        <w:t>4 часа.</w:t>
      </w:r>
    </w:p>
    <w:p w:rsidR="0045400A" w:rsidRDefault="0045400A" w:rsidP="0045400A">
      <w:pPr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A32CB9">
        <w:rPr>
          <w:rFonts w:ascii="Times New Roman" w:hAnsi="Times New Roman" w:cs="Times New Roman"/>
          <w:sz w:val="28"/>
          <w:szCs w:val="28"/>
        </w:rPr>
        <w:t>Практически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32CB9">
        <w:rPr>
          <w:rFonts w:ascii="Times New Roman" w:hAnsi="Times New Roman" w:cs="Times New Roman"/>
          <w:sz w:val="28"/>
          <w:szCs w:val="28"/>
        </w:rPr>
        <w:t xml:space="preserve"> заняти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32CB9">
        <w:rPr>
          <w:rFonts w:ascii="Times New Roman" w:hAnsi="Times New Roman" w:cs="Times New Roman"/>
          <w:sz w:val="28"/>
          <w:szCs w:val="28"/>
        </w:rPr>
        <w:t xml:space="preserve"> –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32CB9">
        <w:rPr>
          <w:rFonts w:ascii="Times New Roman" w:hAnsi="Times New Roman" w:cs="Times New Roman"/>
          <w:sz w:val="28"/>
          <w:szCs w:val="28"/>
        </w:rPr>
        <w:t xml:space="preserve"> (2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32CB9">
        <w:rPr>
          <w:rFonts w:ascii="Times New Roman" w:hAnsi="Times New Roman" w:cs="Times New Roman"/>
          <w:sz w:val="28"/>
          <w:szCs w:val="28"/>
        </w:rPr>
        <w:t xml:space="preserve"> часов).</w:t>
      </w:r>
    </w:p>
    <w:p w:rsidR="0045400A" w:rsidRPr="00A32CB9" w:rsidRDefault="0045400A" w:rsidP="0045400A">
      <w:pPr>
        <w:ind w:left="1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– 37 часов.</w:t>
      </w:r>
    </w:p>
    <w:p w:rsidR="0045400A" w:rsidRPr="00A32CB9" w:rsidRDefault="0045400A" w:rsidP="0045400A">
      <w:pPr>
        <w:ind w:left="1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</w:t>
      </w:r>
      <w:r w:rsidRPr="00A32CB9">
        <w:rPr>
          <w:rFonts w:ascii="Times New Roman" w:hAnsi="Times New Roman" w:cs="Times New Roman"/>
          <w:sz w:val="28"/>
          <w:szCs w:val="28"/>
        </w:rPr>
        <w:t xml:space="preserve">ая аттестация – </w:t>
      </w:r>
      <w:r>
        <w:rPr>
          <w:rFonts w:ascii="Times New Roman" w:hAnsi="Times New Roman" w:cs="Times New Roman"/>
          <w:sz w:val="28"/>
          <w:szCs w:val="28"/>
        </w:rPr>
        <w:t>экзамен</w:t>
      </w:r>
      <w:r w:rsidRPr="00A32CB9">
        <w:rPr>
          <w:rFonts w:ascii="Times New Roman" w:hAnsi="Times New Roman" w:cs="Times New Roman"/>
          <w:sz w:val="28"/>
          <w:szCs w:val="28"/>
        </w:rPr>
        <w:t>.</w:t>
      </w:r>
    </w:p>
    <w:p w:rsidR="0045400A" w:rsidRPr="00A32CB9" w:rsidRDefault="0045400A" w:rsidP="0045400A">
      <w:pPr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A32CB9">
        <w:rPr>
          <w:rFonts w:ascii="Times New Roman" w:hAnsi="Times New Roman" w:cs="Times New Roman"/>
          <w:sz w:val="28"/>
          <w:szCs w:val="28"/>
        </w:rPr>
        <w:t xml:space="preserve">Количество дисциплинарных модулей –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32CB9">
        <w:rPr>
          <w:rFonts w:ascii="Times New Roman" w:hAnsi="Times New Roman" w:cs="Times New Roman"/>
          <w:sz w:val="28"/>
          <w:szCs w:val="28"/>
        </w:rPr>
        <w:t>:</w:t>
      </w:r>
    </w:p>
    <w:p w:rsidR="0045400A" w:rsidRDefault="0045400A" w:rsidP="0045400A">
      <w:pPr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A32CB9">
        <w:rPr>
          <w:rFonts w:ascii="Times New Roman" w:hAnsi="Times New Roman" w:cs="Times New Roman"/>
          <w:sz w:val="28"/>
          <w:szCs w:val="28"/>
        </w:rPr>
        <w:t xml:space="preserve">№ 1 – </w:t>
      </w:r>
      <w:r>
        <w:rPr>
          <w:rFonts w:ascii="Times New Roman" w:hAnsi="Times New Roman" w:cs="Times New Roman"/>
          <w:sz w:val="28"/>
          <w:szCs w:val="28"/>
        </w:rPr>
        <w:t xml:space="preserve">72 </w:t>
      </w:r>
      <w:r w:rsidRPr="00A32CB9">
        <w:rPr>
          <w:rFonts w:ascii="Times New Roman" w:hAnsi="Times New Roman" w:cs="Times New Roman"/>
          <w:sz w:val="28"/>
          <w:szCs w:val="28"/>
        </w:rPr>
        <w:t>час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32CB9">
        <w:rPr>
          <w:rFonts w:ascii="Times New Roman" w:hAnsi="Times New Roman" w:cs="Times New Roman"/>
          <w:sz w:val="28"/>
          <w:szCs w:val="28"/>
        </w:rPr>
        <w:t xml:space="preserve">, № 2 –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32CB9">
        <w:rPr>
          <w:rFonts w:ascii="Times New Roman" w:hAnsi="Times New Roman" w:cs="Times New Roman"/>
          <w:sz w:val="28"/>
          <w:szCs w:val="28"/>
        </w:rPr>
        <w:t xml:space="preserve"> часов, № 3 –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A32CB9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A32CB9">
        <w:rPr>
          <w:rFonts w:ascii="Times New Roman" w:hAnsi="Times New Roman" w:cs="Times New Roman"/>
          <w:sz w:val="28"/>
          <w:szCs w:val="28"/>
        </w:rPr>
        <w:t xml:space="preserve">, № 4 –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A32CB9">
        <w:rPr>
          <w:rFonts w:ascii="Times New Roman" w:hAnsi="Times New Roman" w:cs="Times New Roman"/>
          <w:sz w:val="28"/>
          <w:szCs w:val="28"/>
        </w:rPr>
        <w:t xml:space="preserve"> часов. </w:t>
      </w:r>
    </w:p>
    <w:p w:rsidR="0045400A" w:rsidRPr="00ED7CC9" w:rsidRDefault="0045400A" w:rsidP="0045400A">
      <w:pPr>
        <w:ind w:left="180"/>
        <w:jc w:val="both"/>
        <w:rPr>
          <w:rFonts w:ascii="Times New Roman" w:hAnsi="Times New Roman" w:cs="Times New Roman"/>
          <w:sz w:val="28"/>
          <w:szCs w:val="28"/>
        </w:rPr>
      </w:pPr>
    </w:p>
    <w:p w:rsidR="0045400A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E96A72" w:rsidRDefault="00E96A72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E96A72" w:rsidRDefault="00E96A72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E96A72" w:rsidRDefault="00E96A72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E96A72" w:rsidRDefault="00E96A72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E96A72" w:rsidRDefault="00E96A72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E96A72" w:rsidRDefault="00E96A72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E96A72" w:rsidRDefault="00E96A72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E96A72" w:rsidRDefault="00E96A72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E96A72" w:rsidRDefault="00E96A72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E96A72" w:rsidRDefault="00E96A72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E96A72" w:rsidRDefault="00E96A72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E96A72" w:rsidRDefault="00E96A72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Pr="00AA3DC8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  <w:r w:rsidRPr="00AA3DC8">
        <w:rPr>
          <w:rFonts w:ascii="Times New Roman" w:hAnsi="Times New Roman"/>
          <w:b/>
          <w:sz w:val="28"/>
          <w:szCs w:val="28"/>
        </w:rPr>
        <w:t>Распределение баллов</w:t>
      </w:r>
    </w:p>
    <w:p w:rsidR="0045400A" w:rsidRPr="00AA3DC8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  <w:r w:rsidRPr="00AA3DC8">
        <w:rPr>
          <w:rFonts w:ascii="Times New Roman" w:hAnsi="Times New Roman"/>
          <w:b/>
          <w:sz w:val="28"/>
          <w:szCs w:val="28"/>
        </w:rPr>
        <w:t>по дисциплинарным модулям</w:t>
      </w:r>
    </w:p>
    <w:p w:rsidR="0045400A" w:rsidRPr="00AA3DC8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  <w:r w:rsidRPr="00AA3DC8">
        <w:rPr>
          <w:rFonts w:ascii="Times New Roman" w:hAnsi="Times New Roman"/>
          <w:b/>
          <w:sz w:val="28"/>
          <w:szCs w:val="28"/>
        </w:rPr>
        <w:t>учебной дисциплины «Математика»</w:t>
      </w:r>
    </w:p>
    <w:p w:rsidR="0045400A" w:rsidRPr="00AA3DC8" w:rsidRDefault="0054751B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45400A" w:rsidRPr="00AA3DC8">
        <w:rPr>
          <w:rFonts w:ascii="Times New Roman" w:hAnsi="Times New Roman"/>
          <w:b/>
          <w:sz w:val="28"/>
          <w:szCs w:val="28"/>
        </w:rPr>
        <w:t xml:space="preserve"> семестр</w:t>
      </w:r>
    </w:p>
    <w:p w:rsidR="0045400A" w:rsidRPr="00AA3DC8" w:rsidRDefault="0045400A" w:rsidP="0045400A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11" w:type="dxa"/>
        <w:tblInd w:w="278" w:type="dxa"/>
        <w:tblLayout w:type="fixed"/>
        <w:tblLook w:val="0000"/>
      </w:tblPr>
      <w:tblGrid>
        <w:gridCol w:w="3348"/>
        <w:gridCol w:w="720"/>
        <w:gridCol w:w="1574"/>
        <w:gridCol w:w="1418"/>
        <w:gridCol w:w="1275"/>
        <w:gridCol w:w="1256"/>
        <w:gridCol w:w="20"/>
      </w:tblGrid>
      <w:tr w:rsidR="0045400A" w:rsidRPr="00AA3DC8" w:rsidTr="0054751B">
        <w:trPr>
          <w:gridAfter w:val="1"/>
          <w:wAfter w:w="20" w:type="dxa"/>
        </w:trPr>
        <w:tc>
          <w:tcPr>
            <w:tcW w:w="40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>Виды контроля</w:t>
            </w:r>
          </w:p>
        </w:tc>
        <w:tc>
          <w:tcPr>
            <w:tcW w:w="55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400A" w:rsidRPr="00AA3DC8" w:rsidRDefault="0045400A" w:rsidP="00547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>календарный модуль</w:t>
            </w:r>
          </w:p>
        </w:tc>
      </w:tr>
      <w:tr w:rsidR="0045400A" w:rsidRPr="00AA3DC8" w:rsidTr="0054751B">
        <w:trPr>
          <w:gridAfter w:val="1"/>
          <w:wAfter w:w="20" w:type="dxa"/>
        </w:trPr>
        <w:tc>
          <w:tcPr>
            <w:tcW w:w="40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5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400A" w:rsidRPr="00AA3DC8" w:rsidRDefault="0045400A" w:rsidP="00547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>Номер дисциплинарного модуля</w:t>
            </w:r>
          </w:p>
        </w:tc>
      </w:tr>
      <w:tr w:rsidR="0045400A" w:rsidRPr="00AA3DC8" w:rsidTr="0054751B">
        <w:tc>
          <w:tcPr>
            <w:tcW w:w="40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b/>
                <w:sz w:val="24"/>
                <w:szCs w:val="24"/>
              </w:rPr>
              <w:t>№ 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b/>
                <w:sz w:val="24"/>
                <w:szCs w:val="24"/>
              </w:rPr>
              <w:t>№ 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b/>
                <w:sz w:val="24"/>
                <w:szCs w:val="24"/>
              </w:rPr>
              <w:t>№ 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b/>
                <w:sz w:val="24"/>
                <w:szCs w:val="24"/>
              </w:rPr>
              <w:t>№ 4</w:t>
            </w:r>
          </w:p>
        </w:tc>
      </w:tr>
      <w:tr w:rsidR="0045400A" w:rsidRPr="00AA3DC8" w:rsidTr="0054751B">
        <w:tc>
          <w:tcPr>
            <w:tcW w:w="3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>Текущий рейтинг-контроль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</w:p>
          <w:p w:rsidR="0045400A" w:rsidRPr="00AA3DC8" w:rsidRDefault="0045400A" w:rsidP="00547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087389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5400A" w:rsidRPr="00AA3DC8" w:rsidTr="0054751B">
        <w:tc>
          <w:tcPr>
            <w:tcW w:w="3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</w:p>
          <w:p w:rsidR="0045400A" w:rsidRPr="00AA3DC8" w:rsidRDefault="0045400A" w:rsidP="00547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08738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73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5400A" w:rsidRPr="00AA3DC8" w:rsidTr="0054751B">
        <w:tc>
          <w:tcPr>
            <w:tcW w:w="3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>Рубежный рейтинг-контроль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</w:p>
          <w:p w:rsidR="0045400A" w:rsidRPr="00AA3DC8" w:rsidRDefault="0045400A" w:rsidP="00547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AA3DC8" w:rsidTr="0054751B">
        <w:tc>
          <w:tcPr>
            <w:tcW w:w="3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</w:p>
          <w:p w:rsidR="0045400A" w:rsidRPr="00AA3DC8" w:rsidRDefault="0045400A" w:rsidP="00547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389" w:rsidRPr="00AA3DC8" w:rsidTr="0054751B">
        <w:tc>
          <w:tcPr>
            <w:tcW w:w="3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389" w:rsidRPr="00AA3DC8" w:rsidRDefault="00087389" w:rsidP="0054751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>Рейтинг по дисциплинарному модулю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389" w:rsidRPr="00AA3DC8" w:rsidRDefault="00087389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</w:p>
          <w:p w:rsidR="00087389" w:rsidRPr="00AA3DC8" w:rsidRDefault="00087389" w:rsidP="00547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389" w:rsidRPr="00AA3DC8" w:rsidRDefault="00087389" w:rsidP="00DB617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389" w:rsidRPr="00AA3DC8" w:rsidRDefault="00087389" w:rsidP="00DB617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389" w:rsidRPr="00AA3DC8" w:rsidRDefault="00087389" w:rsidP="00DB617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87389" w:rsidRPr="00AA3DC8" w:rsidRDefault="00087389" w:rsidP="00DB617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7389" w:rsidRPr="00AA3DC8" w:rsidTr="0054751B">
        <w:tc>
          <w:tcPr>
            <w:tcW w:w="3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389" w:rsidRPr="00AA3DC8" w:rsidRDefault="00087389" w:rsidP="0054751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389" w:rsidRPr="00AA3DC8" w:rsidRDefault="00087389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</w:p>
          <w:p w:rsidR="00087389" w:rsidRPr="00AA3DC8" w:rsidRDefault="00087389" w:rsidP="00547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389" w:rsidRPr="00AA3DC8" w:rsidRDefault="00087389" w:rsidP="00DB617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389" w:rsidRPr="00AA3DC8" w:rsidRDefault="00087389" w:rsidP="00DB617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389" w:rsidRPr="00AA3DC8" w:rsidRDefault="00087389" w:rsidP="00DB617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87389" w:rsidRPr="00AA3DC8" w:rsidRDefault="00087389" w:rsidP="00DB617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5400A" w:rsidRPr="00AA3DC8" w:rsidTr="0054751B">
        <w:trPr>
          <w:gridAfter w:val="1"/>
          <w:wAfter w:w="20" w:type="dxa"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Суммарный  </w:t>
            </w: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>рейтингпо дисциплине</w:t>
            </w:r>
          </w:p>
        </w:tc>
        <w:tc>
          <w:tcPr>
            <w:tcW w:w="6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Pr="00AA3DC8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  <w:r w:rsidR="0008738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  <w:p w:rsidR="0045400A" w:rsidRPr="00AA3DC8" w:rsidRDefault="0045400A" w:rsidP="00087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D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  <w:r w:rsidR="0008738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Pr="00AA3DC8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</w:tr>
    </w:tbl>
    <w:p w:rsidR="0045400A" w:rsidRPr="00AA3DC8" w:rsidRDefault="0045400A" w:rsidP="0045400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5400A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45400A" w:rsidRPr="00A20743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  <w:r w:rsidRPr="00A20743">
        <w:rPr>
          <w:rFonts w:ascii="Times New Roman" w:hAnsi="Times New Roman"/>
          <w:b/>
          <w:sz w:val="28"/>
          <w:szCs w:val="28"/>
        </w:rPr>
        <w:t>Модульно-рейтинговая карта</w:t>
      </w:r>
    </w:p>
    <w:p w:rsidR="0045400A" w:rsidRPr="00A20743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  <w:r w:rsidRPr="00A20743">
        <w:rPr>
          <w:rFonts w:ascii="Times New Roman" w:hAnsi="Times New Roman"/>
          <w:b/>
          <w:sz w:val="28"/>
          <w:szCs w:val="28"/>
        </w:rPr>
        <w:t>учебной дисциплины «Математика»</w:t>
      </w:r>
    </w:p>
    <w:p w:rsidR="0045400A" w:rsidRPr="0054751B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A20743">
        <w:rPr>
          <w:rFonts w:ascii="Times New Roman" w:hAnsi="Times New Roman"/>
          <w:b/>
          <w:sz w:val="28"/>
          <w:szCs w:val="28"/>
        </w:rPr>
        <w:t>Курс</w:t>
      </w:r>
      <w:r w:rsidRPr="00D13A68">
        <w:rPr>
          <w:rFonts w:ascii="Times New Roman" w:hAnsi="Times New Roman"/>
          <w:b/>
          <w:i/>
          <w:sz w:val="28"/>
          <w:szCs w:val="28"/>
        </w:rPr>
        <w:t xml:space="preserve"> 2</w:t>
      </w:r>
      <w:r w:rsidRPr="00A20743">
        <w:rPr>
          <w:rFonts w:ascii="Times New Roman" w:hAnsi="Times New Roman"/>
          <w:b/>
          <w:sz w:val="28"/>
          <w:szCs w:val="28"/>
        </w:rPr>
        <w:t xml:space="preserve">, семестр </w:t>
      </w:r>
      <w:r w:rsidR="0054751B" w:rsidRPr="0054751B">
        <w:rPr>
          <w:rFonts w:ascii="Times New Roman" w:hAnsi="Times New Roman"/>
          <w:b/>
          <w:sz w:val="28"/>
          <w:szCs w:val="28"/>
        </w:rPr>
        <w:t>3</w:t>
      </w:r>
    </w:p>
    <w:p w:rsidR="0045400A" w:rsidRPr="00A20743" w:rsidRDefault="0045400A" w:rsidP="0045400A">
      <w:pPr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0" w:type="auto"/>
        <w:tblInd w:w="278" w:type="dxa"/>
        <w:tblLayout w:type="fixed"/>
        <w:tblLook w:val="0000"/>
      </w:tblPr>
      <w:tblGrid>
        <w:gridCol w:w="6588"/>
        <w:gridCol w:w="1440"/>
        <w:gridCol w:w="1563"/>
      </w:tblGrid>
      <w:tr w:rsidR="0045400A" w:rsidRPr="00A20743" w:rsidTr="0054751B">
        <w:tc>
          <w:tcPr>
            <w:tcW w:w="6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модуля, виды работы</w:t>
            </w:r>
          </w:p>
          <w:p w:rsidR="0045400A" w:rsidRPr="00A20743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 xml:space="preserve"> и формы контроля</w:t>
            </w:r>
          </w:p>
        </w:tc>
        <w:tc>
          <w:tcPr>
            <w:tcW w:w="3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 xml:space="preserve">Рейтинг – баллы </w:t>
            </w:r>
          </w:p>
        </w:tc>
      </w:tr>
      <w:tr w:rsidR="0045400A" w:rsidRPr="00A20743" w:rsidTr="0054751B">
        <w:tc>
          <w:tcPr>
            <w:tcW w:w="6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минимум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максимум</w:t>
            </w:r>
          </w:p>
        </w:tc>
      </w:tr>
      <w:tr w:rsidR="0045400A" w:rsidRPr="00A20743" w:rsidTr="0054751B"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5400A" w:rsidRPr="00A20743" w:rsidTr="0054751B"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A207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календарный модуль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b/>
                <w:sz w:val="28"/>
                <w:szCs w:val="28"/>
              </w:rPr>
              <w:t>Дисциплинарный модуль № 1</w:t>
            </w:r>
          </w:p>
          <w:p w:rsidR="0045400A" w:rsidRPr="00A20743" w:rsidRDefault="0045400A" w:rsidP="0054751B">
            <w:pPr>
              <w:ind w:right="135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i/>
                <w:sz w:val="28"/>
                <w:szCs w:val="28"/>
              </w:rPr>
              <w:t>Математический анализ (</w:t>
            </w:r>
            <w:r w:rsidR="00035DA8">
              <w:rPr>
                <w:rFonts w:ascii="Times New Roman" w:hAnsi="Times New Roman" w:cs="Times New Roman"/>
                <w:i/>
                <w:sz w:val="28"/>
                <w:szCs w:val="28"/>
              </w:rPr>
              <w:t>46</w:t>
            </w:r>
            <w:r w:rsidRPr="00A2074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часов)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занятия:</w:t>
            </w:r>
          </w:p>
          <w:p w:rsidR="0045400A" w:rsidRPr="00A20743" w:rsidRDefault="0045400A" w:rsidP="0054751B">
            <w:pPr>
              <w:tabs>
                <w:tab w:val="left" w:pos="136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 xml:space="preserve">№ 1. Вычисление производных </w:t>
            </w:r>
            <w:r w:rsidR="00035DA8">
              <w:rPr>
                <w:rFonts w:ascii="Times New Roman" w:hAnsi="Times New Roman" w:cs="Times New Roman"/>
                <w:sz w:val="28"/>
                <w:szCs w:val="28"/>
              </w:rPr>
              <w:t>прост</w:t>
            </w: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 xml:space="preserve">ых функций 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№ 2. Нахождение производных сложных функций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№ 3. Вычисление частных производных первого, второго порядка.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№ 4. Вычисление частных производных различных порядков.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№ 5. Вычисление простейших неопределенных интегралов.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№ 6. Вычисление простейших определенных интегралов.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№ 7. Применение определенных интегралов в решении прикладных задач.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№ 8. Решение простейших дифференциальных уравнений первого порядка.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№ 9. Решение простейших дифференциальных уравнений второго порядка.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Default="00087389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  <w:p w:rsidR="0045400A" w:rsidRPr="00D13A68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Pr="00D13A68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Pr="00D13A68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E96A72" w:rsidRDefault="0045400A" w:rsidP="000873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45400A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087389" w:rsidRDefault="00087389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7389" w:rsidRDefault="0045400A" w:rsidP="000873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45400A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087389" w:rsidRDefault="00087389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45400A" w:rsidRDefault="0045400A" w:rsidP="005475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932" w:rsidRDefault="0045400A" w:rsidP="000873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7F7932" w:rsidRDefault="007F7932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7F7932" w:rsidRDefault="007F7932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932" w:rsidRDefault="00035DA8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7F7932" w:rsidRDefault="007F7932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932" w:rsidRPr="00D13A68" w:rsidRDefault="007F7932" w:rsidP="00035D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Default="00087389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  <w:p w:rsidR="0045400A" w:rsidRPr="00D13A68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Pr="00D13A68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Pr="00D13A68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45400A" w:rsidRPr="00D13A68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45400A" w:rsidRDefault="0045400A" w:rsidP="00087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087389" w:rsidRDefault="00087389" w:rsidP="00087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DA8" w:rsidRDefault="0045400A" w:rsidP="000873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45400A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087389" w:rsidRDefault="00087389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45400A" w:rsidRDefault="0045400A" w:rsidP="005475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932" w:rsidRDefault="0045400A" w:rsidP="000873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7F7932" w:rsidRDefault="007F7932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7F7932" w:rsidRDefault="007F7932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932" w:rsidRDefault="00035DA8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7F7932" w:rsidRDefault="007F7932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932" w:rsidRPr="00D13A68" w:rsidRDefault="007F7932" w:rsidP="00035D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400A" w:rsidRPr="00A20743" w:rsidTr="0054751B"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Дисциплинарный модуль № 2 </w:t>
            </w:r>
          </w:p>
          <w:p w:rsidR="0045400A" w:rsidRPr="00A20743" w:rsidRDefault="0045400A" w:rsidP="0054751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i/>
                <w:sz w:val="28"/>
                <w:szCs w:val="28"/>
              </w:rPr>
              <w:t>Основы  дискретной математики  (6 часов)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занятия: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 10. Выполнение операций над множествами.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№ 11. Виды графов и операции над ними.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Default="00087389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  <w:p w:rsidR="0045400A" w:rsidRPr="00D13A68" w:rsidRDefault="0045400A" w:rsidP="005475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Default="0045400A" w:rsidP="005475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  <w:p w:rsidR="0045400A" w:rsidRPr="00F71705" w:rsidRDefault="0045400A" w:rsidP="000873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Default="00087389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4540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45400A" w:rsidRPr="00D13A68" w:rsidRDefault="0045400A" w:rsidP="005475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Default="0045400A" w:rsidP="005475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  <w:p w:rsidR="0045400A" w:rsidRPr="00F71705" w:rsidRDefault="0045400A" w:rsidP="000873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45400A" w:rsidRPr="00A20743" w:rsidRDefault="0045400A" w:rsidP="0045400A">
      <w:pPr>
        <w:rPr>
          <w:rFonts w:ascii="Times New Roman" w:hAnsi="Times New Roman" w:cs="Times New Roman"/>
        </w:rPr>
      </w:pPr>
    </w:p>
    <w:tbl>
      <w:tblPr>
        <w:tblW w:w="9591" w:type="dxa"/>
        <w:tblInd w:w="278" w:type="dxa"/>
        <w:tblLayout w:type="fixed"/>
        <w:tblLook w:val="0000"/>
      </w:tblPr>
      <w:tblGrid>
        <w:gridCol w:w="6588"/>
        <w:gridCol w:w="1440"/>
        <w:gridCol w:w="1563"/>
      </w:tblGrid>
      <w:tr w:rsidR="0045400A" w:rsidRPr="00A20743" w:rsidTr="0054751B"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b/>
                <w:sz w:val="28"/>
                <w:szCs w:val="28"/>
              </w:rPr>
              <w:t>Дисциплинарный модуль № 3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i/>
                <w:sz w:val="28"/>
                <w:szCs w:val="28"/>
              </w:rPr>
              <w:t>Основы теории вероятностей и математической статистики  (</w:t>
            </w:r>
            <w:r w:rsidR="00087389"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  <w:r w:rsidRPr="00A20743">
              <w:rPr>
                <w:rFonts w:ascii="Times New Roman" w:hAnsi="Times New Roman" w:cs="Times New Roman"/>
                <w:i/>
                <w:sz w:val="28"/>
                <w:szCs w:val="28"/>
              </w:rPr>
              <w:t>часов)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занятия:</w:t>
            </w:r>
          </w:p>
          <w:p w:rsidR="0045400A" w:rsidRPr="00A20743" w:rsidRDefault="0045400A" w:rsidP="000873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№ 12. Решение задач на определение вероятности.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Default="00087389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45400A" w:rsidRPr="00F71705" w:rsidRDefault="0045400A" w:rsidP="005475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Default="0045400A" w:rsidP="005475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45400A" w:rsidRPr="00F71705" w:rsidRDefault="0045400A" w:rsidP="00087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Default="00087389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45400A" w:rsidRPr="00F71705" w:rsidRDefault="0045400A" w:rsidP="005475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Default="0045400A" w:rsidP="005475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45400A" w:rsidRPr="00F71705" w:rsidRDefault="0045400A" w:rsidP="00087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400A" w:rsidRPr="00A20743" w:rsidTr="0054751B"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Дисциплинарный модуль № 4  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i/>
                <w:sz w:val="28"/>
                <w:szCs w:val="28"/>
              </w:rPr>
              <w:t>Численные методы (</w:t>
            </w:r>
            <w:r w:rsidR="00087389"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  <w:r w:rsidRPr="00A2074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часов)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занятия: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№ 13. Вычисление определенных интегралов по формулам прямоугольника, трапеции, Симпсона.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Default="00087389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45400A" w:rsidRDefault="0045400A" w:rsidP="005475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45400A" w:rsidRPr="00F71705" w:rsidRDefault="0045400A" w:rsidP="000873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  <w:p w:rsidR="0045400A" w:rsidRDefault="0045400A" w:rsidP="005475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00A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45400A" w:rsidRPr="00F71705" w:rsidRDefault="0045400A" w:rsidP="000873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400A" w:rsidRPr="00A20743" w:rsidRDefault="0045400A" w:rsidP="0045400A">
      <w:pPr>
        <w:rPr>
          <w:rFonts w:ascii="Times New Roman" w:hAnsi="Times New Roman" w:cs="Times New Roman"/>
        </w:rPr>
      </w:pPr>
    </w:p>
    <w:p w:rsidR="0045400A" w:rsidRPr="00A20743" w:rsidRDefault="0045400A" w:rsidP="0045400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20743">
        <w:rPr>
          <w:rFonts w:ascii="Times New Roman" w:hAnsi="Times New Roman" w:cs="Times New Roman"/>
          <w:b/>
          <w:sz w:val="32"/>
          <w:szCs w:val="32"/>
        </w:rPr>
        <w:t>Содержание дисциплинарных модулей</w:t>
      </w:r>
    </w:p>
    <w:p w:rsidR="0045400A" w:rsidRPr="00A20743" w:rsidRDefault="0045400A" w:rsidP="0045400A">
      <w:pPr>
        <w:jc w:val="center"/>
        <w:rPr>
          <w:rFonts w:ascii="Times New Roman" w:hAnsi="Times New Roman" w:cs="Times New Roman"/>
          <w:sz w:val="28"/>
          <w:szCs w:val="28"/>
        </w:rPr>
      </w:pPr>
      <w:r w:rsidRPr="00A20743">
        <w:rPr>
          <w:rFonts w:ascii="Times New Roman" w:hAnsi="Times New Roman" w:cs="Times New Roman"/>
          <w:sz w:val="28"/>
          <w:szCs w:val="28"/>
        </w:rPr>
        <w:t>Дисциплинарный</w:t>
      </w:r>
      <w:r w:rsidRPr="00A20743">
        <w:rPr>
          <w:rFonts w:ascii="Times New Roman" w:hAnsi="Times New Roman" w:cs="Times New Roman"/>
          <w:sz w:val="28"/>
          <w:szCs w:val="28"/>
        </w:rPr>
        <w:tab/>
        <w:t xml:space="preserve"> модуль № 1</w:t>
      </w:r>
    </w:p>
    <w:p w:rsidR="0045400A" w:rsidRPr="00A20743" w:rsidRDefault="0045400A" w:rsidP="0045400A">
      <w:pPr>
        <w:ind w:right="13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0743">
        <w:rPr>
          <w:rFonts w:ascii="Times New Roman" w:hAnsi="Times New Roman" w:cs="Times New Roman"/>
          <w:b/>
          <w:sz w:val="28"/>
          <w:szCs w:val="28"/>
        </w:rPr>
        <w:t>Математический анализ (</w:t>
      </w:r>
      <w:r w:rsidR="00087389">
        <w:rPr>
          <w:rFonts w:ascii="Times New Roman" w:hAnsi="Times New Roman" w:cs="Times New Roman"/>
          <w:b/>
          <w:sz w:val="28"/>
          <w:szCs w:val="28"/>
        </w:rPr>
        <w:t>46</w:t>
      </w:r>
      <w:r w:rsidRPr="00A20743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 w:rsidR="00087389">
        <w:rPr>
          <w:rFonts w:ascii="Times New Roman" w:hAnsi="Times New Roman" w:cs="Times New Roman"/>
          <w:b/>
          <w:sz w:val="28"/>
          <w:szCs w:val="28"/>
        </w:rPr>
        <w:t>ов</w:t>
      </w:r>
      <w:r w:rsidRPr="00A20743">
        <w:rPr>
          <w:rFonts w:ascii="Times New Roman" w:hAnsi="Times New Roman" w:cs="Times New Roman"/>
          <w:b/>
          <w:sz w:val="28"/>
          <w:szCs w:val="28"/>
        </w:rPr>
        <w:t>)</w:t>
      </w:r>
    </w:p>
    <w:p w:rsidR="0045400A" w:rsidRPr="00A20743" w:rsidRDefault="0045400A" w:rsidP="0045400A">
      <w:pPr>
        <w:jc w:val="center"/>
        <w:rPr>
          <w:rFonts w:ascii="Times New Roman" w:hAnsi="Times New Roman" w:cs="Times New Roman"/>
          <w:sz w:val="28"/>
          <w:szCs w:val="28"/>
        </w:rPr>
      </w:pPr>
      <w:r w:rsidRPr="00A20743">
        <w:rPr>
          <w:rFonts w:ascii="Times New Roman" w:hAnsi="Times New Roman" w:cs="Times New Roman"/>
          <w:sz w:val="28"/>
          <w:szCs w:val="28"/>
        </w:rPr>
        <w:t xml:space="preserve">Продолжительность изучения модуля – </w:t>
      </w:r>
      <w:r>
        <w:rPr>
          <w:rFonts w:ascii="Times New Roman" w:hAnsi="Times New Roman" w:cs="Times New Roman"/>
          <w:sz w:val="28"/>
          <w:szCs w:val="28"/>
        </w:rPr>
        <w:t>1</w:t>
      </w:r>
      <w:r w:rsidR="00246A5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,5</w:t>
      </w:r>
      <w:r w:rsidRPr="00A20743">
        <w:rPr>
          <w:rFonts w:ascii="Times New Roman" w:hAnsi="Times New Roman" w:cs="Times New Roman"/>
          <w:sz w:val="28"/>
          <w:szCs w:val="28"/>
        </w:rPr>
        <w:t xml:space="preserve"> недель</w:t>
      </w:r>
    </w:p>
    <w:tbl>
      <w:tblPr>
        <w:tblW w:w="9767" w:type="dxa"/>
        <w:tblInd w:w="278" w:type="dxa"/>
        <w:tblLayout w:type="fixed"/>
        <w:tblLook w:val="0000"/>
      </w:tblPr>
      <w:tblGrid>
        <w:gridCol w:w="2408"/>
        <w:gridCol w:w="4142"/>
        <w:gridCol w:w="1602"/>
        <w:gridCol w:w="1604"/>
        <w:gridCol w:w="11"/>
      </w:tblGrid>
      <w:tr w:rsidR="0045400A" w:rsidRPr="00A20743" w:rsidTr="00955F8C">
        <w:trPr>
          <w:trHeight w:val="143"/>
        </w:trPr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  <w:p w:rsidR="0045400A" w:rsidRPr="00A20743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ind w:left="-91" w:right="-2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 xml:space="preserve">Вид учебных поручений и 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форма отчётности или контроля</w:t>
            </w:r>
          </w:p>
        </w:tc>
        <w:tc>
          <w:tcPr>
            <w:tcW w:w="3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Рейтинг – баллы</w:t>
            </w:r>
          </w:p>
        </w:tc>
      </w:tr>
      <w:tr w:rsidR="0045400A" w:rsidRPr="00A20743" w:rsidTr="00955F8C">
        <w:trPr>
          <w:trHeight w:val="142"/>
        </w:trPr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минимум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максимум</w:t>
            </w:r>
          </w:p>
        </w:tc>
      </w:tr>
      <w:tr w:rsidR="0045400A" w:rsidRPr="00A20743" w:rsidTr="00955F8C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5400A" w:rsidRPr="00A20743" w:rsidTr="00955F8C">
        <w:trPr>
          <w:trHeight w:val="196"/>
        </w:trPr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  <w:p w:rsidR="0045400A" w:rsidRPr="00A20743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рейтинг-контроль</w:t>
            </w: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№ 1 Письменный контроль.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5400A" w:rsidRPr="00A20743" w:rsidTr="00955F8C">
        <w:trPr>
          <w:trHeight w:val="194"/>
        </w:trPr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№ 2 Письменный контроль.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5400A" w:rsidRPr="00A20743" w:rsidTr="00955F8C">
        <w:trPr>
          <w:trHeight w:val="194"/>
        </w:trPr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Практическое занятие № 3. </w:t>
            </w:r>
            <w:r w:rsidRPr="00A207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Письменный контроль.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5400A" w:rsidRPr="00A20743" w:rsidTr="00955F8C">
        <w:trPr>
          <w:trHeight w:val="194"/>
        </w:trPr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№ 4. Письменный контроль.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5400A" w:rsidRPr="00A20743" w:rsidTr="00955F8C">
        <w:trPr>
          <w:trHeight w:val="194"/>
        </w:trPr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№ 5 Письменный контроль.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5400A" w:rsidRPr="00A20743" w:rsidTr="00955F8C">
        <w:trPr>
          <w:trHeight w:val="194"/>
        </w:trPr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№ 6 Письменный контроль.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5400A" w:rsidRPr="00A20743" w:rsidTr="00955F8C">
        <w:trPr>
          <w:trHeight w:val="194"/>
        </w:trPr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№ 7 Письменный контроль.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5400A" w:rsidRPr="00A20743" w:rsidTr="00955F8C">
        <w:trPr>
          <w:trHeight w:val="194"/>
        </w:trPr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№ 8 Письменный контроль.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5400A" w:rsidRPr="00A20743" w:rsidTr="00955F8C">
        <w:trPr>
          <w:trHeight w:val="194"/>
        </w:trPr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№ 9 Письменный контроль.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55F8C" w:rsidRPr="00A20743" w:rsidTr="00DB617E">
        <w:trPr>
          <w:gridAfter w:val="1"/>
          <w:wAfter w:w="11" w:type="dxa"/>
          <w:trHeight w:val="285"/>
        </w:trPr>
        <w:tc>
          <w:tcPr>
            <w:tcW w:w="2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55F8C" w:rsidRPr="00A20743" w:rsidRDefault="00955F8C" w:rsidP="00955F8C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F8C" w:rsidRPr="00A20743" w:rsidRDefault="00955F8C" w:rsidP="00955F8C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Посещаемость учебных занятий</w:t>
            </w:r>
          </w:p>
        </w:tc>
        <w:tc>
          <w:tcPr>
            <w:tcW w:w="160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F8C" w:rsidRPr="00A20743" w:rsidRDefault="00955F8C" w:rsidP="00DB617E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0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F8C" w:rsidRPr="00A20743" w:rsidRDefault="00955F8C" w:rsidP="00DB617E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55F8C" w:rsidRPr="00A20743" w:rsidTr="00DB617E">
        <w:trPr>
          <w:gridAfter w:val="1"/>
          <w:wAfter w:w="11" w:type="dxa"/>
          <w:trHeight w:val="270"/>
        </w:trPr>
        <w:tc>
          <w:tcPr>
            <w:tcW w:w="24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5F8C" w:rsidRPr="00A20743" w:rsidRDefault="00955F8C" w:rsidP="00955F8C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F8C" w:rsidRPr="00A20743" w:rsidRDefault="00955F8C" w:rsidP="00955F8C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Активность на занятиях</w:t>
            </w:r>
          </w:p>
        </w:tc>
        <w:tc>
          <w:tcPr>
            <w:tcW w:w="160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F8C" w:rsidRPr="00A20743" w:rsidRDefault="00955F8C" w:rsidP="00DB617E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0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F8C" w:rsidRPr="00A20743" w:rsidRDefault="00955F8C" w:rsidP="00DB617E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5400A" w:rsidRPr="00A20743" w:rsidTr="00955F8C">
        <w:trPr>
          <w:trHeight w:val="194"/>
        </w:trPr>
        <w:tc>
          <w:tcPr>
            <w:tcW w:w="6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Итого за модуль № 1.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45400A" w:rsidRPr="00A20743" w:rsidRDefault="0045400A" w:rsidP="004540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5400A" w:rsidRPr="00A20743" w:rsidRDefault="0045400A" w:rsidP="004540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0743">
        <w:rPr>
          <w:rFonts w:ascii="Times New Roman" w:hAnsi="Times New Roman" w:cs="Times New Roman"/>
          <w:b/>
          <w:sz w:val="28"/>
          <w:szCs w:val="28"/>
        </w:rPr>
        <w:t>Дисциплинарный модуль № 2</w:t>
      </w:r>
    </w:p>
    <w:p w:rsidR="0045400A" w:rsidRPr="00A20743" w:rsidRDefault="0045400A" w:rsidP="004540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0743">
        <w:rPr>
          <w:rFonts w:ascii="Times New Roman" w:hAnsi="Times New Roman" w:cs="Times New Roman"/>
          <w:b/>
          <w:sz w:val="28"/>
          <w:szCs w:val="28"/>
        </w:rPr>
        <w:t>Основы  дискретной математики  (</w:t>
      </w:r>
      <w:r w:rsidR="00246A59">
        <w:rPr>
          <w:rFonts w:ascii="Times New Roman" w:hAnsi="Times New Roman" w:cs="Times New Roman"/>
          <w:b/>
          <w:sz w:val="28"/>
          <w:szCs w:val="28"/>
        </w:rPr>
        <w:t>6</w:t>
      </w:r>
      <w:r w:rsidRPr="00A20743">
        <w:rPr>
          <w:rFonts w:ascii="Times New Roman" w:hAnsi="Times New Roman" w:cs="Times New Roman"/>
          <w:b/>
          <w:sz w:val="28"/>
          <w:szCs w:val="28"/>
        </w:rPr>
        <w:t xml:space="preserve"> часов)</w:t>
      </w:r>
    </w:p>
    <w:p w:rsidR="0045400A" w:rsidRPr="00A20743" w:rsidRDefault="0045400A" w:rsidP="0045400A">
      <w:pPr>
        <w:jc w:val="center"/>
        <w:rPr>
          <w:rFonts w:ascii="Times New Roman" w:hAnsi="Times New Roman" w:cs="Times New Roman"/>
          <w:sz w:val="28"/>
          <w:szCs w:val="28"/>
        </w:rPr>
      </w:pPr>
      <w:r w:rsidRPr="00A20743">
        <w:rPr>
          <w:rFonts w:ascii="Times New Roman" w:hAnsi="Times New Roman" w:cs="Times New Roman"/>
          <w:sz w:val="28"/>
          <w:szCs w:val="28"/>
        </w:rPr>
        <w:t xml:space="preserve">Продолжительность изучения модуля  – </w:t>
      </w:r>
      <w:r>
        <w:rPr>
          <w:rFonts w:ascii="Times New Roman" w:hAnsi="Times New Roman" w:cs="Times New Roman"/>
          <w:sz w:val="28"/>
          <w:szCs w:val="28"/>
        </w:rPr>
        <w:t>1,5</w:t>
      </w:r>
      <w:r w:rsidRPr="00A20743">
        <w:rPr>
          <w:rFonts w:ascii="Times New Roman" w:hAnsi="Times New Roman" w:cs="Times New Roman"/>
          <w:sz w:val="28"/>
          <w:szCs w:val="28"/>
        </w:rPr>
        <w:t xml:space="preserve"> недели</w:t>
      </w:r>
    </w:p>
    <w:tbl>
      <w:tblPr>
        <w:tblW w:w="9767" w:type="dxa"/>
        <w:tblInd w:w="278" w:type="dxa"/>
        <w:tblLayout w:type="fixed"/>
        <w:tblLook w:val="0000"/>
      </w:tblPr>
      <w:tblGrid>
        <w:gridCol w:w="2411"/>
        <w:gridCol w:w="4145"/>
        <w:gridCol w:w="1595"/>
        <w:gridCol w:w="1616"/>
      </w:tblGrid>
      <w:tr w:rsidR="0045400A" w:rsidRPr="00A20743" w:rsidTr="0054751B">
        <w:trPr>
          <w:trHeight w:val="143"/>
        </w:trPr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  <w:p w:rsidR="0045400A" w:rsidRPr="00A20743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ind w:left="-91" w:right="-2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 xml:space="preserve">Вид учебных поручений и 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форма отчётности или контроля</w:t>
            </w:r>
          </w:p>
        </w:tc>
        <w:tc>
          <w:tcPr>
            <w:tcW w:w="3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Рейтинг – баллы</w:t>
            </w:r>
          </w:p>
        </w:tc>
      </w:tr>
      <w:tr w:rsidR="0045400A" w:rsidRPr="00A20743" w:rsidTr="0054751B">
        <w:trPr>
          <w:trHeight w:val="142"/>
        </w:trPr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минимум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максимум</w:t>
            </w:r>
          </w:p>
        </w:tc>
      </w:tr>
      <w:tr w:rsidR="0045400A" w:rsidRPr="00A20743" w:rsidTr="0054751B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5400A" w:rsidRPr="00A20743" w:rsidTr="0054751B">
        <w:trPr>
          <w:trHeight w:val="196"/>
        </w:trPr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  <w:p w:rsidR="0045400A" w:rsidRPr="00A20743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рейтинг-контроль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№ 10 Письменный контроль.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5400A" w:rsidRPr="00A20743" w:rsidTr="0054751B">
        <w:trPr>
          <w:trHeight w:val="194"/>
        </w:trPr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№ 11 Письменный контроль.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87389" w:rsidRPr="00A20743" w:rsidTr="0054751B">
        <w:trPr>
          <w:trHeight w:val="194"/>
        </w:trPr>
        <w:tc>
          <w:tcPr>
            <w:tcW w:w="6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389" w:rsidRPr="00A20743" w:rsidRDefault="00087389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 xml:space="preserve">              Посещаемость учебных занятий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389" w:rsidRPr="00A20743" w:rsidRDefault="00087389" w:rsidP="00DB617E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7389" w:rsidRPr="00A20743" w:rsidRDefault="00955F8C" w:rsidP="00DB617E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87389" w:rsidRPr="00A20743" w:rsidTr="0054751B">
        <w:trPr>
          <w:trHeight w:val="194"/>
        </w:trPr>
        <w:tc>
          <w:tcPr>
            <w:tcW w:w="6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389" w:rsidRPr="00A20743" w:rsidRDefault="00087389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Активность на занятиях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7389" w:rsidRPr="00A20743" w:rsidRDefault="00087389" w:rsidP="00DB617E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7389" w:rsidRPr="00A20743" w:rsidRDefault="00087389" w:rsidP="00DB617E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5400A" w:rsidRPr="00A20743" w:rsidTr="0054751B">
        <w:trPr>
          <w:trHeight w:val="194"/>
        </w:trPr>
        <w:tc>
          <w:tcPr>
            <w:tcW w:w="6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Итого за модуль № 2.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087389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087389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5400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45400A" w:rsidRPr="00A20743" w:rsidRDefault="0045400A" w:rsidP="0045400A">
      <w:pPr>
        <w:rPr>
          <w:rFonts w:ascii="Times New Roman" w:hAnsi="Times New Roman" w:cs="Times New Roman"/>
          <w:sz w:val="28"/>
          <w:szCs w:val="28"/>
        </w:rPr>
      </w:pPr>
    </w:p>
    <w:p w:rsidR="007F7932" w:rsidRDefault="007F7932" w:rsidP="004540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7932" w:rsidRDefault="007F7932" w:rsidP="004540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400A" w:rsidRPr="00A20743" w:rsidRDefault="0045400A" w:rsidP="004540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0743">
        <w:rPr>
          <w:rFonts w:ascii="Times New Roman" w:hAnsi="Times New Roman" w:cs="Times New Roman"/>
          <w:b/>
          <w:sz w:val="28"/>
          <w:szCs w:val="28"/>
        </w:rPr>
        <w:t>Дисциплинарный модуль № 3</w:t>
      </w:r>
    </w:p>
    <w:p w:rsidR="0045400A" w:rsidRPr="00A20743" w:rsidRDefault="0045400A" w:rsidP="004540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0743">
        <w:rPr>
          <w:rFonts w:ascii="Times New Roman" w:hAnsi="Times New Roman" w:cs="Times New Roman"/>
          <w:b/>
          <w:sz w:val="28"/>
          <w:szCs w:val="28"/>
        </w:rPr>
        <w:t>Основы теории вероятностей и математической статистики  (</w:t>
      </w:r>
      <w:r w:rsidR="00246A59">
        <w:rPr>
          <w:rFonts w:ascii="Times New Roman" w:hAnsi="Times New Roman" w:cs="Times New Roman"/>
          <w:b/>
          <w:sz w:val="28"/>
          <w:szCs w:val="28"/>
        </w:rPr>
        <w:t>6</w:t>
      </w:r>
      <w:r w:rsidRPr="00A20743">
        <w:rPr>
          <w:rFonts w:ascii="Times New Roman" w:hAnsi="Times New Roman" w:cs="Times New Roman"/>
          <w:b/>
          <w:sz w:val="28"/>
          <w:szCs w:val="28"/>
        </w:rPr>
        <w:t>часов)</w:t>
      </w:r>
    </w:p>
    <w:p w:rsidR="0045400A" w:rsidRPr="00A20743" w:rsidRDefault="0045400A" w:rsidP="0045400A">
      <w:pPr>
        <w:jc w:val="center"/>
        <w:rPr>
          <w:rFonts w:ascii="Times New Roman" w:hAnsi="Times New Roman" w:cs="Times New Roman"/>
          <w:sz w:val="28"/>
          <w:szCs w:val="28"/>
        </w:rPr>
      </w:pPr>
      <w:r w:rsidRPr="00A20743">
        <w:rPr>
          <w:rFonts w:ascii="Times New Roman" w:hAnsi="Times New Roman" w:cs="Times New Roman"/>
          <w:sz w:val="28"/>
          <w:szCs w:val="28"/>
        </w:rPr>
        <w:t xml:space="preserve">Продолжительность изучения модуля – </w:t>
      </w:r>
      <w:r>
        <w:rPr>
          <w:rFonts w:ascii="Times New Roman" w:hAnsi="Times New Roman" w:cs="Times New Roman"/>
          <w:sz w:val="28"/>
          <w:szCs w:val="28"/>
        </w:rPr>
        <w:t>1,5</w:t>
      </w:r>
      <w:r w:rsidRPr="00A20743">
        <w:rPr>
          <w:rFonts w:ascii="Times New Roman" w:hAnsi="Times New Roman" w:cs="Times New Roman"/>
          <w:sz w:val="28"/>
          <w:szCs w:val="28"/>
        </w:rPr>
        <w:t xml:space="preserve"> недели.</w:t>
      </w:r>
    </w:p>
    <w:tbl>
      <w:tblPr>
        <w:tblW w:w="9767" w:type="dxa"/>
        <w:tblInd w:w="278" w:type="dxa"/>
        <w:tblLayout w:type="fixed"/>
        <w:tblLook w:val="0000"/>
      </w:tblPr>
      <w:tblGrid>
        <w:gridCol w:w="2411"/>
        <w:gridCol w:w="4145"/>
        <w:gridCol w:w="1595"/>
        <w:gridCol w:w="1616"/>
      </w:tblGrid>
      <w:tr w:rsidR="0045400A" w:rsidRPr="00A20743" w:rsidTr="0054751B">
        <w:trPr>
          <w:trHeight w:val="143"/>
        </w:trPr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  <w:p w:rsidR="0045400A" w:rsidRPr="00A20743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ind w:left="-91" w:right="-2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 xml:space="preserve">Вид учебных поручений и 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форма отчётности или контроля</w:t>
            </w:r>
          </w:p>
        </w:tc>
        <w:tc>
          <w:tcPr>
            <w:tcW w:w="3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Рейтинг – баллы</w:t>
            </w:r>
          </w:p>
        </w:tc>
      </w:tr>
      <w:tr w:rsidR="0045400A" w:rsidRPr="00A20743" w:rsidTr="0054751B">
        <w:trPr>
          <w:trHeight w:val="142"/>
        </w:trPr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минимум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максимум</w:t>
            </w:r>
          </w:p>
        </w:tc>
      </w:tr>
      <w:tr w:rsidR="0045400A" w:rsidRPr="00A20743" w:rsidTr="0054751B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5400A" w:rsidRPr="00A20743" w:rsidTr="0054751B">
        <w:trPr>
          <w:trHeight w:val="196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  <w:p w:rsidR="0045400A" w:rsidRPr="00A20743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рейтинг-контроль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№ 12 Письменный контроль.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55F8C" w:rsidRPr="00A20743" w:rsidTr="0054751B">
        <w:trPr>
          <w:trHeight w:val="194"/>
        </w:trPr>
        <w:tc>
          <w:tcPr>
            <w:tcW w:w="6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5F8C" w:rsidRPr="00A20743" w:rsidRDefault="00955F8C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 xml:space="preserve">              Посещаемость учебных занятий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F8C" w:rsidRPr="00A20743" w:rsidRDefault="00955F8C" w:rsidP="00DB617E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8C" w:rsidRPr="00A20743" w:rsidRDefault="00955F8C" w:rsidP="00DB617E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55F8C" w:rsidRPr="00A20743" w:rsidTr="0054751B">
        <w:trPr>
          <w:trHeight w:val="194"/>
        </w:trPr>
        <w:tc>
          <w:tcPr>
            <w:tcW w:w="6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5F8C" w:rsidRPr="00A20743" w:rsidRDefault="00955F8C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 xml:space="preserve">              Активность на занятиях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F8C" w:rsidRPr="00A20743" w:rsidRDefault="00955F8C" w:rsidP="00DB617E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8C" w:rsidRPr="00A20743" w:rsidRDefault="00955F8C" w:rsidP="00DB617E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5400A" w:rsidRPr="00A20743" w:rsidTr="0054751B">
        <w:trPr>
          <w:trHeight w:val="194"/>
        </w:trPr>
        <w:tc>
          <w:tcPr>
            <w:tcW w:w="6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Итого за модуль № 3.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955F8C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955F8C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45400A" w:rsidRDefault="0045400A" w:rsidP="004540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55F8C" w:rsidRDefault="00955F8C" w:rsidP="004540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55F8C" w:rsidRDefault="00955F8C" w:rsidP="004540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55F8C" w:rsidRDefault="00955F8C" w:rsidP="004540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55F8C" w:rsidRDefault="00955F8C" w:rsidP="004540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55F8C" w:rsidRPr="00A20743" w:rsidRDefault="00955F8C" w:rsidP="004540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5400A" w:rsidRPr="00A20743" w:rsidRDefault="0045400A" w:rsidP="004540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0743">
        <w:rPr>
          <w:rFonts w:ascii="Times New Roman" w:hAnsi="Times New Roman" w:cs="Times New Roman"/>
          <w:b/>
          <w:sz w:val="28"/>
          <w:szCs w:val="28"/>
        </w:rPr>
        <w:t>Дисциплинарный модуль № 4</w:t>
      </w:r>
    </w:p>
    <w:p w:rsidR="0045400A" w:rsidRPr="00A20743" w:rsidRDefault="0045400A" w:rsidP="004540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0743">
        <w:rPr>
          <w:rFonts w:ascii="Times New Roman" w:hAnsi="Times New Roman" w:cs="Times New Roman"/>
          <w:b/>
          <w:sz w:val="28"/>
          <w:szCs w:val="28"/>
        </w:rPr>
        <w:t>Численные методы (</w:t>
      </w:r>
      <w:r w:rsidR="00246A59">
        <w:rPr>
          <w:rFonts w:ascii="Times New Roman" w:hAnsi="Times New Roman" w:cs="Times New Roman"/>
          <w:b/>
          <w:sz w:val="28"/>
          <w:szCs w:val="28"/>
        </w:rPr>
        <w:t>6</w:t>
      </w:r>
      <w:r w:rsidRPr="00A20743">
        <w:rPr>
          <w:rFonts w:ascii="Times New Roman" w:hAnsi="Times New Roman" w:cs="Times New Roman"/>
          <w:b/>
          <w:sz w:val="28"/>
          <w:szCs w:val="28"/>
        </w:rPr>
        <w:t xml:space="preserve"> часов)</w:t>
      </w:r>
    </w:p>
    <w:p w:rsidR="0045400A" w:rsidRPr="00A20743" w:rsidRDefault="0045400A" w:rsidP="0045400A">
      <w:pPr>
        <w:jc w:val="center"/>
        <w:rPr>
          <w:rFonts w:ascii="Times New Roman" w:hAnsi="Times New Roman" w:cs="Times New Roman"/>
          <w:sz w:val="28"/>
          <w:szCs w:val="28"/>
        </w:rPr>
      </w:pPr>
      <w:r w:rsidRPr="00A20743">
        <w:rPr>
          <w:rFonts w:ascii="Times New Roman" w:hAnsi="Times New Roman" w:cs="Times New Roman"/>
          <w:sz w:val="28"/>
          <w:szCs w:val="28"/>
        </w:rPr>
        <w:t>Продолжительность изучения модуля –</w:t>
      </w:r>
      <w:r>
        <w:rPr>
          <w:rFonts w:ascii="Times New Roman" w:hAnsi="Times New Roman" w:cs="Times New Roman"/>
          <w:sz w:val="28"/>
          <w:szCs w:val="28"/>
        </w:rPr>
        <w:t xml:space="preserve"> 1,5</w:t>
      </w:r>
      <w:r w:rsidRPr="00A20743">
        <w:rPr>
          <w:rFonts w:ascii="Times New Roman" w:hAnsi="Times New Roman" w:cs="Times New Roman"/>
          <w:sz w:val="28"/>
          <w:szCs w:val="28"/>
        </w:rPr>
        <w:t xml:space="preserve"> недели.</w:t>
      </w:r>
    </w:p>
    <w:tbl>
      <w:tblPr>
        <w:tblW w:w="9767" w:type="dxa"/>
        <w:tblInd w:w="278" w:type="dxa"/>
        <w:tblLayout w:type="fixed"/>
        <w:tblLook w:val="0000"/>
      </w:tblPr>
      <w:tblGrid>
        <w:gridCol w:w="2411"/>
        <w:gridCol w:w="4145"/>
        <w:gridCol w:w="1595"/>
        <w:gridCol w:w="1616"/>
      </w:tblGrid>
      <w:tr w:rsidR="0045400A" w:rsidRPr="00A20743" w:rsidTr="0054751B">
        <w:trPr>
          <w:trHeight w:val="143"/>
        </w:trPr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Вид контроля</w:t>
            </w:r>
          </w:p>
          <w:p w:rsidR="0045400A" w:rsidRPr="00A20743" w:rsidRDefault="0045400A" w:rsidP="005475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ind w:left="-91" w:right="-2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 xml:space="preserve">Вид учебных поручений и </w:t>
            </w:r>
          </w:p>
          <w:p w:rsidR="0045400A" w:rsidRPr="00A20743" w:rsidRDefault="0045400A" w:rsidP="005475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форма отчётности или контроля</w:t>
            </w:r>
          </w:p>
        </w:tc>
        <w:tc>
          <w:tcPr>
            <w:tcW w:w="3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Рейтинг – баллы</w:t>
            </w:r>
          </w:p>
        </w:tc>
      </w:tr>
      <w:tr w:rsidR="0045400A" w:rsidRPr="00A20743" w:rsidTr="0054751B">
        <w:trPr>
          <w:trHeight w:val="142"/>
        </w:trPr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минимум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максимум</w:t>
            </w:r>
          </w:p>
        </w:tc>
      </w:tr>
      <w:tr w:rsidR="0045400A" w:rsidRPr="00A20743" w:rsidTr="00955F8C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5400A" w:rsidRPr="00A20743" w:rsidTr="00955F8C">
        <w:trPr>
          <w:trHeight w:val="97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F8C" w:rsidRPr="00A20743" w:rsidRDefault="00955F8C" w:rsidP="00955F8C">
            <w:pPr>
              <w:pStyle w:val="afa"/>
              <w:rPr>
                <w:rFonts w:ascii="Times New Roman" w:hAnsi="Times New Roman"/>
                <w:sz w:val="28"/>
                <w:szCs w:val="28"/>
              </w:rPr>
            </w:pPr>
            <w:r w:rsidRPr="00A20743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45400A" w:rsidRPr="00A20743" w:rsidRDefault="00955F8C" w:rsidP="00955F8C">
            <w:pPr>
              <w:pStyle w:val="afa"/>
              <w:rPr>
                <w:rFonts w:ascii="Times New Roman" w:hAnsi="Times New Roman"/>
                <w:color w:val="FFFFFF" w:themeColor="background1"/>
                <w:highlight w:val="yellow"/>
              </w:rPr>
            </w:pPr>
            <w:r w:rsidRPr="00A20743">
              <w:rPr>
                <w:rFonts w:ascii="Times New Roman" w:hAnsi="Times New Roman"/>
                <w:sz w:val="28"/>
                <w:szCs w:val="28"/>
              </w:rPr>
              <w:t>рейтинг-контроль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00A" w:rsidRPr="00A20743" w:rsidRDefault="0045400A" w:rsidP="0054751B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№ 13 Письменный контроль.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00A" w:rsidRPr="00A20743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55F8C" w:rsidRPr="00A20743" w:rsidTr="0054751B">
        <w:trPr>
          <w:trHeight w:val="194"/>
        </w:trPr>
        <w:tc>
          <w:tcPr>
            <w:tcW w:w="6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5F8C" w:rsidRPr="00A20743" w:rsidRDefault="00955F8C" w:rsidP="00DB617E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 xml:space="preserve">              Посещаемость учебных занятий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F8C" w:rsidRPr="00A20743" w:rsidRDefault="00955F8C" w:rsidP="00DB617E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8C" w:rsidRPr="00A20743" w:rsidRDefault="00955F8C" w:rsidP="00DB617E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55F8C" w:rsidRPr="00A20743" w:rsidTr="0054751B">
        <w:trPr>
          <w:trHeight w:val="194"/>
        </w:trPr>
        <w:tc>
          <w:tcPr>
            <w:tcW w:w="6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5F8C" w:rsidRPr="00A20743" w:rsidRDefault="00955F8C" w:rsidP="00DB617E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 xml:space="preserve">              Активность на занятиях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F8C" w:rsidRPr="00A20743" w:rsidRDefault="00955F8C" w:rsidP="00DB617E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8C" w:rsidRPr="00A20743" w:rsidRDefault="00955F8C" w:rsidP="00DB617E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55F8C" w:rsidRPr="00A20743" w:rsidTr="0054751B">
        <w:trPr>
          <w:trHeight w:val="194"/>
        </w:trPr>
        <w:tc>
          <w:tcPr>
            <w:tcW w:w="6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5F8C" w:rsidRPr="00A20743" w:rsidRDefault="00955F8C" w:rsidP="005475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 xml:space="preserve">Итого за модуль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207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F8C" w:rsidRPr="00A20743" w:rsidRDefault="00955F8C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F8C" w:rsidRPr="00A20743" w:rsidRDefault="00955F8C" w:rsidP="0054751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955F8C" w:rsidRDefault="00955F8C" w:rsidP="0045400A">
      <w:pPr>
        <w:ind w:right="-372"/>
        <w:jc w:val="center"/>
        <w:rPr>
          <w:rFonts w:ascii="Times New Roman" w:hAnsi="Times New Roman" w:cs="Times New Roman"/>
          <w:sz w:val="28"/>
          <w:szCs w:val="28"/>
        </w:rPr>
      </w:pPr>
    </w:p>
    <w:p w:rsidR="00955F8C" w:rsidRDefault="00955F8C" w:rsidP="0045400A">
      <w:pPr>
        <w:ind w:right="-372"/>
        <w:jc w:val="center"/>
        <w:rPr>
          <w:rFonts w:ascii="Times New Roman" w:hAnsi="Times New Roman" w:cs="Times New Roman"/>
          <w:sz w:val="28"/>
          <w:szCs w:val="28"/>
        </w:rPr>
      </w:pPr>
    </w:p>
    <w:p w:rsidR="0045400A" w:rsidRDefault="0045400A" w:rsidP="0045400A">
      <w:pPr>
        <w:ind w:right="-372"/>
        <w:jc w:val="center"/>
        <w:rPr>
          <w:rFonts w:ascii="Times New Roman" w:hAnsi="Times New Roman" w:cs="Times New Roman"/>
          <w:sz w:val="28"/>
          <w:szCs w:val="28"/>
        </w:rPr>
      </w:pPr>
    </w:p>
    <w:p w:rsidR="00955F8C" w:rsidRDefault="00955F8C" w:rsidP="0045400A">
      <w:pPr>
        <w:ind w:right="-372"/>
        <w:jc w:val="center"/>
        <w:rPr>
          <w:rFonts w:ascii="Times New Roman" w:hAnsi="Times New Roman" w:cs="Times New Roman"/>
          <w:sz w:val="28"/>
          <w:szCs w:val="28"/>
        </w:rPr>
      </w:pPr>
    </w:p>
    <w:p w:rsidR="00955F8C" w:rsidRDefault="00955F8C" w:rsidP="0045400A">
      <w:pPr>
        <w:ind w:right="-372"/>
        <w:jc w:val="center"/>
        <w:rPr>
          <w:rFonts w:ascii="Times New Roman" w:hAnsi="Times New Roman" w:cs="Times New Roman"/>
          <w:sz w:val="28"/>
          <w:szCs w:val="28"/>
        </w:rPr>
      </w:pPr>
    </w:p>
    <w:p w:rsidR="00955F8C" w:rsidRDefault="00955F8C" w:rsidP="0045400A">
      <w:pPr>
        <w:ind w:right="-372"/>
        <w:jc w:val="center"/>
        <w:rPr>
          <w:rFonts w:ascii="Times New Roman" w:hAnsi="Times New Roman" w:cs="Times New Roman"/>
          <w:sz w:val="28"/>
          <w:szCs w:val="28"/>
        </w:rPr>
      </w:pPr>
    </w:p>
    <w:p w:rsidR="00955F8C" w:rsidRDefault="00955F8C" w:rsidP="0045400A">
      <w:pPr>
        <w:ind w:right="-372"/>
        <w:jc w:val="center"/>
        <w:rPr>
          <w:rFonts w:ascii="Times New Roman" w:hAnsi="Times New Roman" w:cs="Times New Roman"/>
          <w:sz w:val="28"/>
          <w:szCs w:val="28"/>
        </w:rPr>
      </w:pPr>
    </w:p>
    <w:p w:rsidR="00955F8C" w:rsidRDefault="00955F8C" w:rsidP="0045400A">
      <w:pPr>
        <w:ind w:right="-372"/>
        <w:jc w:val="center"/>
        <w:rPr>
          <w:rFonts w:ascii="Times New Roman" w:hAnsi="Times New Roman" w:cs="Times New Roman"/>
          <w:sz w:val="28"/>
          <w:szCs w:val="28"/>
        </w:rPr>
      </w:pPr>
    </w:p>
    <w:p w:rsidR="00955F8C" w:rsidRDefault="00955F8C" w:rsidP="0045400A">
      <w:pPr>
        <w:ind w:right="-372"/>
        <w:jc w:val="center"/>
        <w:rPr>
          <w:rFonts w:ascii="Times New Roman" w:hAnsi="Times New Roman" w:cs="Times New Roman"/>
          <w:sz w:val="28"/>
          <w:szCs w:val="28"/>
        </w:rPr>
      </w:pPr>
    </w:p>
    <w:p w:rsidR="00955F8C" w:rsidRDefault="00955F8C" w:rsidP="0045400A">
      <w:pPr>
        <w:ind w:right="-372"/>
        <w:jc w:val="center"/>
        <w:rPr>
          <w:rFonts w:ascii="Times New Roman" w:hAnsi="Times New Roman" w:cs="Times New Roman"/>
          <w:sz w:val="28"/>
          <w:szCs w:val="28"/>
        </w:rPr>
      </w:pPr>
    </w:p>
    <w:p w:rsidR="00955F8C" w:rsidRDefault="00955F8C" w:rsidP="0045400A">
      <w:pPr>
        <w:ind w:right="-372"/>
        <w:jc w:val="center"/>
        <w:rPr>
          <w:rFonts w:ascii="Times New Roman" w:hAnsi="Times New Roman" w:cs="Times New Roman"/>
          <w:sz w:val="28"/>
          <w:szCs w:val="28"/>
        </w:rPr>
      </w:pPr>
    </w:p>
    <w:p w:rsidR="00955F8C" w:rsidRDefault="00955F8C" w:rsidP="0045400A">
      <w:pPr>
        <w:ind w:right="-372"/>
        <w:jc w:val="center"/>
        <w:rPr>
          <w:rFonts w:ascii="Times New Roman" w:hAnsi="Times New Roman" w:cs="Times New Roman"/>
          <w:sz w:val="28"/>
          <w:szCs w:val="28"/>
        </w:rPr>
      </w:pPr>
    </w:p>
    <w:p w:rsidR="00955F8C" w:rsidRDefault="00955F8C" w:rsidP="0045400A">
      <w:pPr>
        <w:ind w:right="-372"/>
        <w:jc w:val="center"/>
        <w:rPr>
          <w:rFonts w:ascii="Times New Roman" w:hAnsi="Times New Roman" w:cs="Times New Roman"/>
          <w:sz w:val="28"/>
          <w:szCs w:val="28"/>
        </w:rPr>
      </w:pPr>
    </w:p>
    <w:p w:rsidR="00955F8C" w:rsidRDefault="00955F8C" w:rsidP="0045400A">
      <w:pPr>
        <w:ind w:right="-372"/>
        <w:jc w:val="center"/>
        <w:rPr>
          <w:rFonts w:ascii="Times New Roman" w:hAnsi="Times New Roman" w:cs="Times New Roman"/>
          <w:sz w:val="28"/>
          <w:szCs w:val="28"/>
        </w:rPr>
      </w:pPr>
    </w:p>
    <w:p w:rsidR="0045400A" w:rsidRDefault="0045400A" w:rsidP="0045400A">
      <w:pPr>
        <w:ind w:right="-372"/>
        <w:jc w:val="center"/>
        <w:rPr>
          <w:rFonts w:ascii="Times New Roman" w:hAnsi="Times New Roman" w:cs="Times New Roman"/>
          <w:sz w:val="28"/>
          <w:szCs w:val="28"/>
        </w:rPr>
      </w:pPr>
    </w:p>
    <w:p w:rsidR="0045400A" w:rsidRPr="00A20743" w:rsidRDefault="0045400A" w:rsidP="0045400A">
      <w:pPr>
        <w:ind w:right="-372"/>
        <w:jc w:val="center"/>
        <w:rPr>
          <w:rFonts w:ascii="Times New Roman" w:hAnsi="Times New Roman" w:cs="Times New Roman"/>
          <w:sz w:val="28"/>
          <w:szCs w:val="28"/>
        </w:rPr>
      </w:pPr>
      <w:r w:rsidRPr="00A20743">
        <w:rPr>
          <w:rFonts w:ascii="Times New Roman" w:hAnsi="Times New Roman" w:cs="Times New Roman"/>
          <w:sz w:val="28"/>
          <w:szCs w:val="28"/>
        </w:rPr>
        <w:t>ГБ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20743">
        <w:rPr>
          <w:rFonts w:ascii="Times New Roman" w:hAnsi="Times New Roman" w:cs="Times New Roman"/>
          <w:sz w:val="28"/>
          <w:szCs w:val="28"/>
        </w:rPr>
        <w:t>ОУ РО Новочеркасский колледж промышленных технологий и управления</w:t>
      </w:r>
    </w:p>
    <w:p w:rsidR="0045400A" w:rsidRPr="00A20743" w:rsidRDefault="0045400A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  <w:r w:rsidRPr="00A20743">
        <w:rPr>
          <w:rFonts w:ascii="Times New Roman" w:hAnsi="Times New Roman"/>
          <w:b/>
          <w:sz w:val="28"/>
          <w:szCs w:val="28"/>
        </w:rPr>
        <w:t>Рейтинговая ведомость успеваемости студентов</w:t>
      </w:r>
    </w:p>
    <w:p w:rsidR="0045400A" w:rsidRPr="00A20743" w:rsidRDefault="00246A59" w:rsidP="0045400A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учебная дисциплина </w:t>
      </w:r>
      <w:r w:rsidR="0045400A" w:rsidRPr="00A20743">
        <w:rPr>
          <w:rFonts w:ascii="Times New Roman" w:hAnsi="Times New Roman"/>
          <w:b/>
          <w:sz w:val="28"/>
          <w:szCs w:val="28"/>
        </w:rPr>
        <w:t>Математика</w:t>
      </w:r>
    </w:p>
    <w:p w:rsidR="0045400A" w:rsidRPr="00A20743" w:rsidRDefault="0045400A" w:rsidP="0045400A">
      <w:pPr>
        <w:pStyle w:val="afa"/>
        <w:jc w:val="center"/>
        <w:rPr>
          <w:rFonts w:ascii="Times New Roman" w:hAnsi="Times New Roman"/>
          <w:sz w:val="28"/>
          <w:szCs w:val="28"/>
        </w:rPr>
      </w:pPr>
    </w:p>
    <w:p w:rsidR="0045400A" w:rsidRPr="0054751B" w:rsidRDefault="0045400A" w:rsidP="0045400A">
      <w:pPr>
        <w:pStyle w:val="afa"/>
        <w:jc w:val="center"/>
        <w:rPr>
          <w:rFonts w:ascii="Times New Roman" w:hAnsi="Times New Roman"/>
          <w:sz w:val="28"/>
          <w:szCs w:val="28"/>
          <w:u w:val="single"/>
        </w:rPr>
      </w:pPr>
      <w:r w:rsidRPr="00A20743">
        <w:rPr>
          <w:rFonts w:ascii="Times New Roman" w:hAnsi="Times New Roman"/>
          <w:sz w:val="28"/>
          <w:szCs w:val="28"/>
        </w:rPr>
        <w:lastRenderedPageBreak/>
        <w:t>Группа   __________,  семестр</w:t>
      </w:r>
      <w:r w:rsidR="0054751B">
        <w:rPr>
          <w:rFonts w:ascii="Times New Roman" w:hAnsi="Times New Roman"/>
          <w:sz w:val="28"/>
          <w:szCs w:val="28"/>
        </w:rPr>
        <w:t>3</w:t>
      </w:r>
    </w:p>
    <w:p w:rsidR="0045400A" w:rsidRPr="00A20743" w:rsidRDefault="0045400A" w:rsidP="0045400A">
      <w:pPr>
        <w:pStyle w:val="afa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45400A" w:rsidRPr="00A20743" w:rsidRDefault="0045400A" w:rsidP="0045400A">
      <w:pPr>
        <w:pStyle w:val="afa"/>
        <w:jc w:val="center"/>
        <w:rPr>
          <w:rFonts w:ascii="Times New Roman" w:hAnsi="Times New Roman"/>
          <w:sz w:val="28"/>
          <w:szCs w:val="28"/>
        </w:rPr>
      </w:pPr>
      <w:r w:rsidRPr="00A20743">
        <w:rPr>
          <w:rFonts w:ascii="Times New Roman" w:hAnsi="Times New Roman"/>
          <w:sz w:val="28"/>
          <w:szCs w:val="28"/>
          <w:lang w:val="en-US"/>
        </w:rPr>
        <w:t xml:space="preserve">20___ - 20___ </w:t>
      </w:r>
      <w:r w:rsidRPr="00A20743">
        <w:rPr>
          <w:rFonts w:ascii="Times New Roman" w:hAnsi="Times New Roman"/>
          <w:sz w:val="28"/>
          <w:szCs w:val="28"/>
        </w:rPr>
        <w:t>учебный год</w:t>
      </w:r>
    </w:p>
    <w:p w:rsidR="0045400A" w:rsidRDefault="0045400A" w:rsidP="0045400A">
      <w:pPr>
        <w:rPr>
          <w:b/>
          <w:sz w:val="32"/>
          <w:szCs w:val="32"/>
        </w:rPr>
      </w:pPr>
    </w:p>
    <w:tbl>
      <w:tblPr>
        <w:tblW w:w="9546" w:type="dxa"/>
        <w:tblInd w:w="-82" w:type="dxa"/>
        <w:tblLayout w:type="fixed"/>
        <w:tblLook w:val="0000"/>
      </w:tblPr>
      <w:tblGrid>
        <w:gridCol w:w="606"/>
        <w:gridCol w:w="2278"/>
        <w:gridCol w:w="992"/>
        <w:gridCol w:w="709"/>
        <w:gridCol w:w="567"/>
        <w:gridCol w:w="708"/>
        <w:gridCol w:w="709"/>
        <w:gridCol w:w="709"/>
        <w:gridCol w:w="709"/>
        <w:gridCol w:w="567"/>
        <w:gridCol w:w="992"/>
      </w:tblGrid>
      <w:tr w:rsidR="0045400A" w:rsidTr="0054751B">
        <w:trPr>
          <w:trHeight w:val="276"/>
        </w:trPr>
        <w:tc>
          <w:tcPr>
            <w:tcW w:w="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Default="0045400A" w:rsidP="0054751B">
            <w:pPr>
              <w:snapToGrid w:val="0"/>
              <w:jc w:val="center"/>
            </w:pPr>
            <w:r>
              <w:t>№</w:t>
            </w:r>
          </w:p>
          <w:p w:rsidR="0045400A" w:rsidRDefault="0045400A" w:rsidP="0054751B">
            <w:pPr>
              <w:jc w:val="center"/>
            </w:pPr>
            <w:r>
              <w:t>п/п</w:t>
            </w:r>
          </w:p>
        </w:tc>
        <w:tc>
          <w:tcPr>
            <w:tcW w:w="2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Default="0045400A" w:rsidP="0054751B">
            <w:pPr>
              <w:snapToGrid w:val="0"/>
              <w:jc w:val="center"/>
            </w:pPr>
            <w:r>
              <w:t>Ф.И.О.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Default="0045400A" w:rsidP="0054751B">
            <w:pPr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</w:p>
          <w:p w:rsidR="0045400A" w:rsidRDefault="0045400A" w:rsidP="0054751B">
            <w:pPr>
              <w:ind w:left="-32" w:right="-108"/>
              <w:jc w:val="center"/>
              <w:rPr>
                <w:sz w:val="20"/>
              </w:rPr>
            </w:pPr>
            <w:r>
              <w:rPr>
                <w:sz w:val="20"/>
              </w:rPr>
              <w:t>зачетной книжки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Default="0045400A" w:rsidP="0054751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ДМ №1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5400A" w:rsidRDefault="0045400A" w:rsidP="0054751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ДМ №2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5400A" w:rsidRDefault="0045400A" w:rsidP="0054751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ДМ №3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Default="0045400A" w:rsidP="0054751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ДМ №4</w:t>
            </w:r>
          </w:p>
        </w:tc>
      </w:tr>
      <w:tr w:rsidR="0045400A" w:rsidTr="0054751B">
        <w:trPr>
          <w:trHeight w:val="276"/>
        </w:trPr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Default="0045400A" w:rsidP="0054751B">
            <w:pPr>
              <w:snapToGrid w:val="0"/>
              <w:jc w:val="center"/>
            </w:pPr>
          </w:p>
        </w:tc>
        <w:tc>
          <w:tcPr>
            <w:tcW w:w="2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Default="0045400A" w:rsidP="0054751B">
            <w:pPr>
              <w:snapToGrid w:val="0"/>
              <w:jc w:val="center"/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Default="0045400A" w:rsidP="0054751B">
            <w:pPr>
              <w:snapToGrid w:val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Default="0045400A" w:rsidP="0054751B">
            <w:pPr>
              <w:snapToGrid w:val="0"/>
              <w:jc w:val="center"/>
            </w:pPr>
            <w:r>
              <w:t>ТРК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Default="0045400A" w:rsidP="0054751B">
            <w:pPr>
              <w:snapToGrid w:val="0"/>
              <w:jc w:val="center"/>
            </w:pPr>
            <w:r>
              <w:t>РРК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5400A" w:rsidRDefault="0045400A" w:rsidP="0054751B">
            <w:pPr>
              <w:snapToGrid w:val="0"/>
              <w:jc w:val="center"/>
            </w:pPr>
            <w:r>
              <w:t>ТРК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00A" w:rsidRDefault="0045400A" w:rsidP="0054751B">
            <w:pPr>
              <w:snapToGrid w:val="0"/>
              <w:jc w:val="center"/>
            </w:pPr>
            <w:r>
              <w:t>РРК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5400A" w:rsidRDefault="0045400A" w:rsidP="0054751B">
            <w:pPr>
              <w:snapToGrid w:val="0"/>
              <w:jc w:val="center"/>
            </w:pPr>
            <w:r>
              <w:t>ТРК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Default="0045400A" w:rsidP="0054751B">
            <w:pPr>
              <w:snapToGrid w:val="0"/>
              <w:jc w:val="center"/>
            </w:pPr>
            <w:r>
              <w:t>РРК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Default="0045400A" w:rsidP="0054751B">
            <w:pPr>
              <w:snapToGrid w:val="0"/>
              <w:jc w:val="center"/>
            </w:pPr>
            <w:r>
              <w:t>ТРК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Default="0045400A" w:rsidP="0054751B">
            <w:pPr>
              <w:snapToGrid w:val="0"/>
              <w:jc w:val="center"/>
            </w:pPr>
            <w:r>
              <w:t>РРК</w:t>
            </w: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2968D9" w:rsidRDefault="0045400A" w:rsidP="0054751B">
            <w:pPr>
              <w:pStyle w:val="afa"/>
            </w:pPr>
            <w:r>
              <w:t>1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00A" w:rsidRPr="002968D9" w:rsidRDefault="0045400A" w:rsidP="0054751B">
            <w:pPr>
              <w:pStyle w:val="afa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  <w:r>
              <w:t>2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  <w:r>
              <w:t>3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  <w:r>
              <w:t>4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  <w:r>
              <w:t>5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  <w:r>
              <w:t>6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  <w:r>
              <w:t>7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  <w:r>
              <w:t>8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  <w:r>
              <w:t>9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  <w:r>
              <w:t>10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  <w:r>
              <w:t>11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  <w:r>
              <w:t>12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  <w:r>
              <w:t>13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  <w:r>
              <w:t>14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  <w:r>
              <w:t>15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  <w:r>
              <w:t>16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  <w:r>
              <w:t>17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  <w:r>
              <w:t>18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  <w:r>
              <w:t>19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  <w:r>
              <w:t>20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  <w:r>
              <w:t>21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  <w:r>
              <w:t>22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  <w:r>
              <w:t>23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  <w:r>
              <w:t>24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  <w:r>
              <w:t>25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</w:tr>
      <w:tr w:rsidR="0045400A" w:rsidRPr="002968D9" w:rsidTr="0054751B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  <w:r>
              <w:t>26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00A" w:rsidRPr="002968D9" w:rsidRDefault="0045400A" w:rsidP="0054751B">
            <w:pPr>
              <w:pStyle w:val="afa"/>
            </w:pPr>
          </w:p>
        </w:tc>
      </w:tr>
    </w:tbl>
    <w:p w:rsidR="0045400A" w:rsidRPr="00BA7FF2" w:rsidRDefault="0045400A" w:rsidP="0045400A">
      <w:pPr>
        <w:pStyle w:val="1"/>
        <w:rPr>
          <w:sz w:val="28"/>
          <w:szCs w:val="28"/>
        </w:rPr>
      </w:pPr>
      <w:r w:rsidRPr="00BA7FF2">
        <w:rPr>
          <w:sz w:val="28"/>
          <w:szCs w:val="28"/>
        </w:rPr>
        <w:t xml:space="preserve">Преподаватель                                       </w:t>
      </w:r>
    </w:p>
    <w:p w:rsidR="0045400A" w:rsidRPr="00BA7FF2" w:rsidRDefault="0045400A" w:rsidP="0045400A">
      <w:pPr>
        <w:pStyle w:val="1"/>
        <w:rPr>
          <w:sz w:val="20"/>
          <w:szCs w:val="20"/>
        </w:rPr>
      </w:pPr>
      <w:r w:rsidRPr="00BA7FF2">
        <w:rPr>
          <w:sz w:val="20"/>
          <w:szCs w:val="20"/>
        </w:rPr>
        <w:t xml:space="preserve"> __________                                                                        ____________________</w:t>
      </w:r>
    </w:p>
    <w:p w:rsidR="0045400A" w:rsidRPr="00BA7FF2" w:rsidRDefault="0045400A" w:rsidP="0045400A">
      <w:pPr>
        <w:pStyle w:val="1"/>
        <w:rPr>
          <w:i/>
          <w:sz w:val="20"/>
          <w:szCs w:val="20"/>
        </w:rPr>
      </w:pPr>
      <w:r w:rsidRPr="00BA7FF2">
        <w:rPr>
          <w:i/>
          <w:sz w:val="20"/>
          <w:szCs w:val="20"/>
        </w:rPr>
        <w:t xml:space="preserve"> Подпись                                                                          Ф.И.О                                                                      </w:t>
      </w:r>
    </w:p>
    <w:p w:rsidR="0045400A" w:rsidRDefault="0045400A" w:rsidP="0045400A">
      <w:pPr>
        <w:pStyle w:val="1"/>
        <w:rPr>
          <w:sz w:val="28"/>
          <w:szCs w:val="28"/>
        </w:rPr>
      </w:pPr>
      <w:r w:rsidRPr="00BA7FF2">
        <w:rPr>
          <w:sz w:val="28"/>
          <w:szCs w:val="28"/>
        </w:rPr>
        <w:t xml:space="preserve">Зам. директора по учебной работе  </w:t>
      </w:r>
    </w:p>
    <w:p w:rsidR="0045400A" w:rsidRPr="00BA7FF2" w:rsidRDefault="0045400A" w:rsidP="0045400A">
      <w:pPr>
        <w:pStyle w:val="1"/>
        <w:rPr>
          <w:sz w:val="28"/>
          <w:szCs w:val="28"/>
        </w:rPr>
      </w:pPr>
    </w:p>
    <w:p w:rsidR="0045400A" w:rsidRPr="00BA7FF2" w:rsidRDefault="0045400A" w:rsidP="0045400A">
      <w:pPr>
        <w:pStyle w:val="1"/>
        <w:rPr>
          <w:sz w:val="20"/>
          <w:szCs w:val="20"/>
        </w:rPr>
      </w:pPr>
      <w:r w:rsidRPr="00BA7FF2">
        <w:rPr>
          <w:sz w:val="20"/>
          <w:szCs w:val="20"/>
        </w:rPr>
        <w:t xml:space="preserve">     __________          ____________________</w:t>
      </w:r>
    </w:p>
    <w:p w:rsidR="0045400A" w:rsidRPr="00BA7FF2" w:rsidRDefault="0045400A" w:rsidP="0045400A">
      <w:pPr>
        <w:pStyle w:val="1"/>
        <w:tabs>
          <w:tab w:val="left" w:pos="5415"/>
        </w:tabs>
        <w:rPr>
          <w:i/>
          <w:sz w:val="20"/>
          <w:szCs w:val="20"/>
        </w:rPr>
      </w:pPr>
      <w:r w:rsidRPr="00BA7FF2">
        <w:rPr>
          <w:i/>
          <w:sz w:val="20"/>
          <w:szCs w:val="20"/>
        </w:rPr>
        <w:t xml:space="preserve">   Подпись                                              </w:t>
      </w:r>
      <w:r>
        <w:rPr>
          <w:i/>
          <w:sz w:val="20"/>
          <w:szCs w:val="20"/>
        </w:rPr>
        <w:tab/>
      </w:r>
      <w:r w:rsidRPr="00BA7FF2">
        <w:rPr>
          <w:i/>
          <w:sz w:val="20"/>
          <w:szCs w:val="20"/>
        </w:rPr>
        <w:t>Ф.И.О</w:t>
      </w:r>
    </w:p>
    <w:p w:rsidR="0045400A" w:rsidRDefault="0045400A" w:rsidP="0045400A">
      <w:pPr>
        <w:ind w:right="-372"/>
        <w:jc w:val="center"/>
        <w:rPr>
          <w:rFonts w:ascii="Times New Roman" w:hAnsi="Times New Roman" w:cs="Times New Roman"/>
          <w:sz w:val="28"/>
          <w:szCs w:val="28"/>
        </w:rPr>
      </w:pPr>
    </w:p>
    <w:p w:rsidR="0045400A" w:rsidRPr="00AC5492" w:rsidRDefault="0045400A" w:rsidP="0054751B">
      <w:pPr>
        <w:pStyle w:val="1"/>
        <w:jc w:val="center"/>
      </w:pPr>
      <w:r w:rsidRPr="00AC5492">
        <w:lastRenderedPageBreak/>
        <w:t>ГБПОУ РО Новочеркасский колледж промышленных технологий и управления</w:t>
      </w:r>
    </w:p>
    <w:p w:rsidR="0045400A" w:rsidRPr="00AC5492" w:rsidRDefault="0045400A" w:rsidP="0054751B">
      <w:pPr>
        <w:pStyle w:val="1"/>
        <w:jc w:val="center"/>
        <w:rPr>
          <w:b/>
        </w:rPr>
      </w:pPr>
      <w:r w:rsidRPr="00AC5492">
        <w:rPr>
          <w:b/>
        </w:rPr>
        <w:t>РЕЙТИНГ – КАРТА СТУДЕНТА</w:t>
      </w:r>
    </w:p>
    <w:p w:rsidR="0045400A" w:rsidRPr="00AC5492" w:rsidRDefault="0045400A" w:rsidP="0054751B">
      <w:pPr>
        <w:pStyle w:val="1"/>
        <w:jc w:val="center"/>
      </w:pPr>
      <w:r w:rsidRPr="00AC5492">
        <w:t xml:space="preserve">учебная дисциплина </w:t>
      </w:r>
      <w:r w:rsidRPr="00AC5492">
        <w:rPr>
          <w:b/>
        </w:rPr>
        <w:t>Математика</w:t>
      </w:r>
    </w:p>
    <w:p w:rsidR="0045400A" w:rsidRPr="00AC5492" w:rsidRDefault="0045400A" w:rsidP="0054751B">
      <w:pPr>
        <w:pStyle w:val="1"/>
        <w:jc w:val="center"/>
      </w:pPr>
      <w:r w:rsidRPr="00AC5492">
        <w:t>____________________________________________________________</w:t>
      </w:r>
    </w:p>
    <w:p w:rsidR="0045400A" w:rsidRPr="00AC5492" w:rsidRDefault="0045400A" w:rsidP="0054751B">
      <w:pPr>
        <w:pStyle w:val="1"/>
        <w:jc w:val="center"/>
        <w:rPr>
          <w:sz w:val="16"/>
          <w:szCs w:val="16"/>
        </w:rPr>
      </w:pPr>
      <w:r w:rsidRPr="00AC5492">
        <w:rPr>
          <w:sz w:val="16"/>
          <w:szCs w:val="16"/>
        </w:rPr>
        <w:t>Ф.И.О.</w:t>
      </w:r>
    </w:p>
    <w:p w:rsidR="0045400A" w:rsidRPr="00AC5492" w:rsidRDefault="0045400A" w:rsidP="0054751B">
      <w:pPr>
        <w:pStyle w:val="1"/>
        <w:jc w:val="center"/>
        <w:rPr>
          <w:b/>
          <w:u w:val="single"/>
        </w:rPr>
      </w:pPr>
      <w:r w:rsidRPr="00AC5492">
        <w:t>Курс</w:t>
      </w:r>
      <w:r w:rsidR="0054751B" w:rsidRPr="00AC5492">
        <w:rPr>
          <w:b/>
          <w:i/>
        </w:rPr>
        <w:t>2</w:t>
      </w:r>
      <w:r w:rsidRPr="00AC5492">
        <w:rPr>
          <w:i/>
        </w:rPr>
        <w:t>,</w:t>
      </w:r>
      <w:r w:rsidRPr="00AC5492">
        <w:t xml:space="preserve">   семестр </w:t>
      </w:r>
      <w:r w:rsidR="0054751B" w:rsidRPr="00AC5492">
        <w:rPr>
          <w:b/>
        </w:rPr>
        <w:t>3</w:t>
      </w:r>
    </w:p>
    <w:p w:rsidR="0045400A" w:rsidRPr="00AC5492" w:rsidRDefault="0045400A" w:rsidP="0054751B">
      <w:pPr>
        <w:pStyle w:val="1"/>
        <w:jc w:val="center"/>
      </w:pPr>
      <w:r w:rsidRPr="00AC5492">
        <w:t xml:space="preserve">Специальность </w:t>
      </w:r>
      <w:r w:rsidR="0054751B" w:rsidRPr="00AC5492">
        <w:t xml:space="preserve"> Техническое обслуживание и ремонт автомобильного транспорта</w:t>
      </w:r>
    </w:p>
    <w:p w:rsidR="0054751B" w:rsidRPr="00AC5492" w:rsidRDefault="0054751B" w:rsidP="0054751B">
      <w:pPr>
        <w:rPr>
          <w:rFonts w:ascii="Times New Roman" w:hAnsi="Times New Roman" w:cs="Times New Roman"/>
          <w:lang w:eastAsia="ar-SA"/>
        </w:rPr>
      </w:pPr>
    </w:p>
    <w:tbl>
      <w:tblPr>
        <w:tblW w:w="9948" w:type="dxa"/>
        <w:tblInd w:w="17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02"/>
        <w:gridCol w:w="18"/>
        <w:gridCol w:w="882"/>
        <w:gridCol w:w="18"/>
        <w:gridCol w:w="925"/>
        <w:gridCol w:w="38"/>
        <w:gridCol w:w="1222"/>
        <w:gridCol w:w="38"/>
        <w:gridCol w:w="1222"/>
        <w:gridCol w:w="38"/>
        <w:gridCol w:w="844"/>
        <w:gridCol w:w="56"/>
        <w:gridCol w:w="98"/>
        <w:gridCol w:w="1134"/>
        <w:gridCol w:w="13"/>
      </w:tblGrid>
      <w:tr w:rsidR="0045400A" w:rsidRPr="00AC5492" w:rsidTr="008D3554">
        <w:trPr>
          <w:gridAfter w:val="1"/>
          <w:wAfter w:w="13" w:type="dxa"/>
          <w:trHeight w:hRule="exact" w:val="346"/>
        </w:trPr>
        <w:tc>
          <w:tcPr>
            <w:tcW w:w="34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spacing w:line="274" w:lineRule="exact"/>
              <w:ind w:left="38" w:right="413"/>
              <w:jc w:val="center"/>
              <w:rPr>
                <w:rFonts w:ascii="Times New Roman" w:hAnsi="Times New Roman" w:cs="Times New Roman"/>
                <w:spacing w:val="-3"/>
              </w:rPr>
            </w:pPr>
          </w:p>
          <w:p w:rsidR="0045400A" w:rsidRPr="00AC5492" w:rsidRDefault="0045400A" w:rsidP="0054751B">
            <w:pPr>
              <w:shd w:val="clear" w:color="auto" w:fill="FFFFFF"/>
              <w:spacing w:line="274" w:lineRule="exact"/>
              <w:ind w:left="38" w:right="-61"/>
              <w:jc w:val="center"/>
              <w:rPr>
                <w:rFonts w:ascii="Times New Roman" w:hAnsi="Times New Roman" w:cs="Times New Roman"/>
                <w:spacing w:val="-3"/>
              </w:rPr>
            </w:pPr>
            <w:r w:rsidRPr="00AC5492">
              <w:rPr>
                <w:rFonts w:ascii="Times New Roman" w:hAnsi="Times New Roman" w:cs="Times New Roman"/>
                <w:spacing w:val="-3"/>
              </w:rPr>
              <w:t>Наименование модуля,</w:t>
            </w:r>
          </w:p>
          <w:p w:rsidR="0045400A" w:rsidRPr="00AC5492" w:rsidRDefault="0045400A" w:rsidP="0054751B">
            <w:pPr>
              <w:shd w:val="clear" w:color="auto" w:fill="FFFFFF"/>
              <w:spacing w:line="274" w:lineRule="exact"/>
              <w:ind w:left="38" w:right="81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AC5492">
              <w:rPr>
                <w:rFonts w:ascii="Times New Roman" w:hAnsi="Times New Roman" w:cs="Times New Roman"/>
                <w:spacing w:val="-3"/>
              </w:rPr>
              <w:t xml:space="preserve">виды </w:t>
            </w:r>
            <w:r w:rsidRPr="00AC5492">
              <w:rPr>
                <w:rFonts w:ascii="Times New Roman" w:hAnsi="Times New Roman" w:cs="Times New Roman"/>
                <w:spacing w:val="-1"/>
              </w:rPr>
              <w:t>работы</w:t>
            </w:r>
          </w:p>
          <w:p w:rsidR="0045400A" w:rsidRPr="00AC5492" w:rsidRDefault="0045400A" w:rsidP="0054751B">
            <w:pPr>
              <w:shd w:val="clear" w:color="auto" w:fill="FFFFFF"/>
              <w:spacing w:line="274" w:lineRule="exact"/>
              <w:ind w:left="38" w:right="81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AC5492">
              <w:rPr>
                <w:rFonts w:ascii="Times New Roman" w:hAnsi="Times New Roman" w:cs="Times New Roman"/>
                <w:spacing w:val="-1"/>
              </w:rPr>
              <w:t>и формы контроля</w:t>
            </w:r>
          </w:p>
          <w:p w:rsidR="0045400A" w:rsidRPr="00AC5492" w:rsidRDefault="0045400A" w:rsidP="0054751B">
            <w:pPr>
              <w:jc w:val="center"/>
              <w:rPr>
                <w:rFonts w:ascii="Times New Roman" w:hAnsi="Times New Roman" w:cs="Times New Roman"/>
              </w:rPr>
            </w:pPr>
          </w:p>
          <w:p w:rsidR="0045400A" w:rsidRPr="00AC5492" w:rsidRDefault="0045400A" w:rsidP="005475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ind w:left="5"/>
              <w:jc w:val="center"/>
              <w:rPr>
                <w:rFonts w:ascii="Times New Roman" w:hAnsi="Times New Roman" w:cs="Times New Roman"/>
              </w:rPr>
            </w:pPr>
            <w:r w:rsidRPr="00AC5492">
              <w:rPr>
                <w:rFonts w:ascii="Times New Roman" w:hAnsi="Times New Roman" w:cs="Times New Roman"/>
              </w:rPr>
              <w:t>Рейтинг – баллы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napToGrid w:val="0"/>
              <w:ind w:left="113" w:right="113"/>
              <w:rPr>
                <w:rFonts w:ascii="Times New Roman" w:hAnsi="Times New Roman" w:cs="Times New Roman"/>
              </w:rPr>
            </w:pPr>
            <w:r w:rsidRPr="00AC5492">
              <w:rPr>
                <w:rFonts w:ascii="Times New Roman" w:hAnsi="Times New Roman" w:cs="Times New Roman"/>
              </w:rPr>
              <w:t>Сроки сдачи освоенных элементов модуля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napToGrid w:val="0"/>
              <w:ind w:left="113" w:right="113"/>
              <w:rPr>
                <w:rFonts w:ascii="Times New Roman" w:hAnsi="Times New Roman" w:cs="Times New Roman"/>
              </w:rPr>
            </w:pPr>
            <w:r w:rsidRPr="00AC5492">
              <w:rPr>
                <w:rFonts w:ascii="Times New Roman" w:hAnsi="Times New Roman" w:cs="Times New Roman"/>
              </w:rPr>
              <w:t>Рейтинг-баллы,</w:t>
            </w:r>
          </w:p>
          <w:p w:rsidR="0045400A" w:rsidRPr="00AC5492" w:rsidRDefault="0045400A" w:rsidP="0054751B">
            <w:pPr>
              <w:ind w:left="113" w:right="113"/>
              <w:rPr>
                <w:rFonts w:ascii="Times New Roman" w:hAnsi="Times New Roman" w:cs="Times New Roman"/>
              </w:rPr>
            </w:pPr>
            <w:r w:rsidRPr="00AC5492">
              <w:rPr>
                <w:rFonts w:ascii="Times New Roman" w:hAnsi="Times New Roman" w:cs="Times New Roman"/>
              </w:rPr>
              <w:t>набранные студентом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C5492">
              <w:rPr>
                <w:rFonts w:ascii="Times New Roman" w:hAnsi="Times New Roman" w:cs="Times New Roman"/>
              </w:rPr>
              <w:t>Добор баллов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spacing w:line="278" w:lineRule="exact"/>
              <w:ind w:left="5" w:right="144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AC5492">
              <w:rPr>
                <w:rFonts w:ascii="Times New Roman" w:hAnsi="Times New Roman" w:cs="Times New Roman"/>
                <w:spacing w:val="-1"/>
              </w:rPr>
              <w:t>Подпись</w:t>
            </w:r>
          </w:p>
          <w:p w:rsidR="0045400A" w:rsidRPr="00AC5492" w:rsidRDefault="0045400A" w:rsidP="0054751B">
            <w:pPr>
              <w:shd w:val="clear" w:color="auto" w:fill="FFFFFF"/>
              <w:spacing w:line="278" w:lineRule="exact"/>
              <w:ind w:left="5" w:right="144"/>
              <w:jc w:val="center"/>
              <w:rPr>
                <w:rFonts w:ascii="Times New Roman" w:hAnsi="Times New Roman" w:cs="Times New Roman"/>
              </w:rPr>
            </w:pPr>
            <w:r w:rsidRPr="00AC5492">
              <w:rPr>
                <w:rFonts w:ascii="Times New Roman" w:hAnsi="Times New Roman" w:cs="Times New Roman"/>
                <w:spacing w:val="-3"/>
              </w:rPr>
              <w:t>препода</w:t>
            </w:r>
            <w:r w:rsidRPr="00AC5492">
              <w:rPr>
                <w:rFonts w:ascii="Times New Roman" w:hAnsi="Times New Roman" w:cs="Times New Roman"/>
              </w:rPr>
              <w:t>вателя</w:t>
            </w:r>
          </w:p>
        </w:tc>
      </w:tr>
      <w:tr w:rsidR="0045400A" w:rsidRPr="00AC5492" w:rsidTr="008D3554">
        <w:trPr>
          <w:gridAfter w:val="1"/>
          <w:wAfter w:w="13" w:type="dxa"/>
          <w:trHeight w:hRule="exact" w:val="1590"/>
        </w:trPr>
        <w:tc>
          <w:tcPr>
            <w:tcW w:w="342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napToGrid w:val="0"/>
              <w:ind w:left="-161" w:right="-15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492">
              <w:rPr>
                <w:rFonts w:ascii="Times New Roman" w:hAnsi="Times New Roman" w:cs="Times New Roman"/>
                <w:sz w:val="20"/>
                <w:szCs w:val="20"/>
              </w:rPr>
              <w:t>Минимум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napToGrid w:val="0"/>
              <w:ind w:right="-10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492">
              <w:rPr>
                <w:rFonts w:ascii="Times New Roman" w:hAnsi="Times New Roman" w:cs="Times New Roman"/>
                <w:sz w:val="20"/>
                <w:szCs w:val="20"/>
              </w:rPr>
              <w:t>Максимум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spacing w:line="274" w:lineRule="exact"/>
              <w:ind w:left="24" w:right="16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spacing w:line="274" w:lineRule="exact"/>
              <w:ind w:left="24" w:right="16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spacing w:line="274" w:lineRule="exact"/>
              <w:ind w:left="24" w:right="16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spacing w:line="274" w:lineRule="exact"/>
              <w:ind w:left="24" w:right="16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400A" w:rsidRPr="00AC5492" w:rsidTr="008D3554">
        <w:trPr>
          <w:gridAfter w:val="1"/>
          <w:wAfter w:w="13" w:type="dxa"/>
          <w:trHeight w:hRule="exact" w:val="321"/>
        </w:trPr>
        <w:tc>
          <w:tcPr>
            <w:tcW w:w="34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C549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spacing w:line="274" w:lineRule="exact"/>
              <w:ind w:right="48"/>
              <w:jc w:val="center"/>
              <w:rPr>
                <w:rFonts w:ascii="Times New Roman" w:hAnsi="Times New Roman" w:cs="Times New Roman"/>
                <w:spacing w:val="-3"/>
                <w:lang w:val="en-US"/>
              </w:rPr>
            </w:pPr>
            <w:r w:rsidRPr="00AC5492">
              <w:rPr>
                <w:rFonts w:ascii="Times New Roman" w:hAnsi="Times New Roman" w:cs="Times New Roman"/>
                <w:spacing w:val="-3"/>
                <w:lang w:val="en-US"/>
              </w:rPr>
              <w:t>2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C549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26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spacing w:line="274" w:lineRule="exact"/>
              <w:ind w:left="24" w:right="16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C5492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26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spacing w:line="274" w:lineRule="exact"/>
              <w:ind w:left="24" w:right="16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C5492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99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spacing w:line="274" w:lineRule="exact"/>
              <w:ind w:left="24" w:right="16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C5492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spacing w:line="274" w:lineRule="exact"/>
              <w:ind w:left="24" w:right="16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C5492"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45400A" w:rsidRPr="00AC5492" w:rsidTr="008D3554">
        <w:trPr>
          <w:gridAfter w:val="1"/>
          <w:wAfter w:w="13" w:type="dxa"/>
          <w:trHeight w:hRule="exact" w:val="302"/>
        </w:trPr>
        <w:tc>
          <w:tcPr>
            <w:tcW w:w="993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 </w:t>
            </w:r>
            <w:r w:rsidRPr="00AC5492">
              <w:rPr>
                <w:rFonts w:ascii="Times New Roman" w:hAnsi="Times New Roman" w:cs="Times New Roman"/>
                <w:b/>
                <w:sz w:val="24"/>
                <w:szCs w:val="24"/>
              </w:rPr>
              <w:t>календарный модуль</w:t>
            </w:r>
          </w:p>
        </w:tc>
      </w:tr>
      <w:tr w:rsidR="0045400A" w:rsidRPr="00AC5492" w:rsidTr="008D3554">
        <w:trPr>
          <w:gridAfter w:val="1"/>
          <w:wAfter w:w="13" w:type="dxa"/>
          <w:trHeight w:hRule="exact" w:val="489"/>
        </w:trPr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C5492" w:rsidRPr="00AC5492" w:rsidRDefault="00AC5492" w:rsidP="0054751B">
            <w:pPr>
              <w:shd w:val="clear" w:color="auto" w:fill="FFFFFF"/>
              <w:snapToGrid w:val="0"/>
              <w:ind w:left="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Дисциплинарный модуль № 1</w:t>
            </w:r>
          </w:p>
          <w:p w:rsidR="0045400A" w:rsidRPr="00AC5492" w:rsidRDefault="0045400A" w:rsidP="0054751B">
            <w:pPr>
              <w:shd w:val="clear" w:color="auto" w:fill="FFFFFF"/>
              <w:snapToGrid w:val="0"/>
              <w:ind w:left="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Дисциплинарный модуль № 1</w:t>
            </w:r>
          </w:p>
          <w:p w:rsidR="00AC5492" w:rsidRPr="00AC5492" w:rsidRDefault="00AC5492" w:rsidP="0054751B">
            <w:pPr>
              <w:shd w:val="clear" w:color="auto" w:fill="FFFFFF"/>
              <w:snapToGrid w:val="0"/>
              <w:ind w:left="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C5492" w:rsidRPr="00AC5492" w:rsidRDefault="00AC5492" w:rsidP="0054751B">
            <w:pPr>
              <w:shd w:val="clear" w:color="auto" w:fill="FFFFFF"/>
              <w:snapToGrid w:val="0"/>
              <w:ind w:left="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AC5492" w:rsidTr="008D3554">
        <w:trPr>
          <w:gridAfter w:val="1"/>
          <w:wAfter w:w="13" w:type="dxa"/>
          <w:trHeight w:hRule="exact" w:val="480"/>
        </w:trPr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AC5492" w:rsidTr="008D3554">
        <w:trPr>
          <w:gridAfter w:val="1"/>
          <w:wAfter w:w="13" w:type="dxa"/>
          <w:trHeight w:hRule="exact" w:val="427"/>
        </w:trPr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2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AC5492" w:rsidTr="008D3554">
        <w:trPr>
          <w:gridAfter w:val="1"/>
          <w:wAfter w:w="13" w:type="dxa"/>
          <w:trHeight w:hRule="exact" w:val="433"/>
        </w:trPr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3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AC5492" w:rsidTr="008D3554">
        <w:trPr>
          <w:gridAfter w:val="1"/>
          <w:wAfter w:w="13" w:type="dxa"/>
          <w:trHeight w:hRule="exact" w:val="412"/>
        </w:trPr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4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AC5492" w:rsidTr="008D3554">
        <w:trPr>
          <w:gridAfter w:val="1"/>
          <w:wAfter w:w="13" w:type="dxa"/>
          <w:trHeight w:hRule="exact" w:val="427"/>
        </w:trPr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№5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AC5492" w:rsidTr="008D3554">
        <w:trPr>
          <w:gridAfter w:val="1"/>
          <w:wAfter w:w="13" w:type="dxa"/>
          <w:trHeight w:hRule="exact" w:val="363"/>
        </w:trPr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6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AC5492" w:rsidTr="008D3554">
        <w:trPr>
          <w:gridAfter w:val="1"/>
          <w:wAfter w:w="13" w:type="dxa"/>
          <w:trHeight w:hRule="exact" w:val="320"/>
        </w:trPr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№7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AC5492" w:rsidTr="008D3554">
        <w:trPr>
          <w:gridAfter w:val="1"/>
          <w:wAfter w:w="13" w:type="dxa"/>
          <w:trHeight w:hRule="exact" w:val="384"/>
        </w:trPr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8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AC5492" w:rsidTr="008D3554">
        <w:trPr>
          <w:gridAfter w:val="1"/>
          <w:wAfter w:w="13" w:type="dxa"/>
          <w:trHeight w:hRule="exact" w:val="442"/>
        </w:trPr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№9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AC5492" w:rsidTr="008D3554">
        <w:trPr>
          <w:gridAfter w:val="1"/>
          <w:wAfter w:w="13" w:type="dxa"/>
          <w:trHeight w:hRule="exact" w:val="445"/>
        </w:trPr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Дисциплинарный модуль № 2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5400A" w:rsidRPr="00AC549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AC5492" w:rsidTr="008D3554">
        <w:trPr>
          <w:gridAfter w:val="1"/>
          <w:wAfter w:w="13" w:type="dxa"/>
          <w:trHeight w:hRule="exact" w:val="422"/>
        </w:trPr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10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AC5492" w:rsidTr="008D3554">
        <w:trPr>
          <w:gridAfter w:val="1"/>
          <w:wAfter w:w="13" w:type="dxa"/>
          <w:trHeight w:hRule="exact" w:val="425"/>
        </w:trPr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11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AC5492" w:rsidTr="008D3554">
        <w:trPr>
          <w:gridAfter w:val="1"/>
          <w:wAfter w:w="13" w:type="dxa"/>
          <w:trHeight w:hRule="exact" w:val="416"/>
        </w:trPr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246A59" w:rsidP="0054751B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Посещаемость учебных занятий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AC5492" w:rsidTr="008D3554">
        <w:trPr>
          <w:gridAfter w:val="1"/>
          <w:wAfter w:w="13" w:type="dxa"/>
          <w:trHeight w:hRule="exact" w:val="405"/>
        </w:trPr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Активность на занятиях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AC5492" w:rsidTr="008D3554">
        <w:trPr>
          <w:gridAfter w:val="1"/>
          <w:wAfter w:w="13" w:type="dxa"/>
          <w:trHeight w:hRule="exact" w:val="410"/>
        </w:trPr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Дисциплинарный модуль № 3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AC5492" w:rsidTr="008D3554">
        <w:trPr>
          <w:gridAfter w:val="1"/>
          <w:wAfter w:w="13" w:type="dxa"/>
          <w:trHeight w:hRule="exact" w:val="399"/>
        </w:trPr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12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A59" w:rsidRPr="00AC5492" w:rsidTr="008D3554">
        <w:trPr>
          <w:gridAfter w:val="1"/>
          <w:wAfter w:w="13" w:type="dxa"/>
          <w:trHeight w:hRule="exact" w:val="403"/>
        </w:trPr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6A59" w:rsidRPr="00AC5492" w:rsidRDefault="00246A59" w:rsidP="0054751B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Посещаемость учебных занятий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6A59" w:rsidRPr="00AC5492" w:rsidRDefault="00246A59" w:rsidP="00DB617E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6A59" w:rsidRPr="00AC5492" w:rsidRDefault="00246A59" w:rsidP="00DB617E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6A59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6A59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6A59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6A59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A59" w:rsidRPr="00AC5492" w:rsidTr="008D3554">
        <w:trPr>
          <w:gridAfter w:val="1"/>
          <w:wAfter w:w="13" w:type="dxa"/>
          <w:trHeight w:hRule="exact" w:val="393"/>
        </w:trPr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6A59" w:rsidRPr="00AC5492" w:rsidRDefault="00246A59" w:rsidP="0054751B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Активность на занятиях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6A59" w:rsidRPr="00AC5492" w:rsidRDefault="00246A59" w:rsidP="00DB617E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6A59" w:rsidRPr="00AC5492" w:rsidRDefault="00246A59" w:rsidP="00DB617E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6A59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6A59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6A59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6A59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AC5492" w:rsidTr="008D3554">
        <w:trPr>
          <w:gridAfter w:val="1"/>
          <w:wAfter w:w="13" w:type="dxa"/>
          <w:trHeight w:hRule="exact" w:val="383"/>
        </w:trPr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ind w:left="29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C5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Дисциплинарный модуль № </w:t>
            </w:r>
            <w:r w:rsidRPr="00AC54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AC5492" w:rsidTr="008D3554">
        <w:trPr>
          <w:gridAfter w:val="1"/>
          <w:wAfter w:w="13" w:type="dxa"/>
          <w:trHeight w:hRule="exact" w:val="387"/>
        </w:trPr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13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AC5492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A59" w:rsidRPr="00AC5492" w:rsidTr="008D3554">
        <w:trPr>
          <w:gridAfter w:val="1"/>
          <w:wAfter w:w="13" w:type="dxa"/>
          <w:trHeight w:hRule="exact" w:val="377"/>
        </w:trPr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6A59" w:rsidRPr="00AC5492" w:rsidRDefault="00246A59" w:rsidP="00DB617E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Посещаемость учебных занятий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6A59" w:rsidRPr="00AC5492" w:rsidRDefault="00246A59" w:rsidP="00DB617E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6A59" w:rsidRPr="00AC5492" w:rsidRDefault="00246A59" w:rsidP="00DB617E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6A59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6A59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6A59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6A59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A59" w:rsidRPr="00AC5492" w:rsidTr="008D3554">
        <w:trPr>
          <w:gridAfter w:val="1"/>
          <w:wAfter w:w="13" w:type="dxa"/>
          <w:trHeight w:hRule="exact" w:val="381"/>
        </w:trPr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6A59" w:rsidRPr="00AC5492" w:rsidRDefault="00246A59" w:rsidP="00DB617E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Активность на занятиях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6A59" w:rsidRPr="00AC5492" w:rsidRDefault="00246A59" w:rsidP="00DB617E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6A59" w:rsidRPr="00AC5492" w:rsidRDefault="00246A59" w:rsidP="00DB617E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4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6A59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6A59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6A59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6A59" w:rsidRPr="00AC5492" w:rsidRDefault="00246A59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00A" w:rsidRPr="00425613" w:rsidTr="008D3554">
        <w:trPr>
          <w:trHeight w:hRule="exact" w:val="373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5613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56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56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56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56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561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5613">
              <w:rPr>
                <w:rFonts w:ascii="Times New Roman" w:hAnsi="Times New Roman" w:cs="Times New Roman"/>
              </w:rPr>
              <w:t>7</w:t>
            </w:r>
          </w:p>
        </w:tc>
      </w:tr>
      <w:tr w:rsidR="0045400A" w:rsidRPr="00425613" w:rsidTr="008D3554">
        <w:trPr>
          <w:trHeight w:hRule="exact" w:val="121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425613" w:rsidRDefault="0045400A" w:rsidP="0054751B">
            <w:pPr>
              <w:shd w:val="clear" w:color="auto" w:fill="FFFFFF"/>
              <w:snapToGrid w:val="0"/>
              <w:ind w:left="29"/>
              <w:jc w:val="center"/>
              <w:rPr>
                <w:rFonts w:ascii="Times New Roman" w:hAnsi="Times New Roman" w:cs="Times New Roman"/>
                <w:b/>
              </w:rPr>
            </w:pPr>
            <w:r w:rsidRPr="00425613">
              <w:rPr>
                <w:rFonts w:ascii="Times New Roman" w:hAnsi="Times New Roman" w:cs="Times New Roman"/>
                <w:b/>
              </w:rPr>
              <w:t>Итоговый</w:t>
            </w:r>
          </w:p>
          <w:p w:rsidR="0045400A" w:rsidRPr="00425613" w:rsidRDefault="0045400A" w:rsidP="0054751B">
            <w:pPr>
              <w:shd w:val="clear" w:color="auto" w:fill="FFFFFF"/>
              <w:ind w:left="29"/>
              <w:jc w:val="center"/>
              <w:rPr>
                <w:rFonts w:ascii="Times New Roman" w:hAnsi="Times New Roman" w:cs="Times New Roman"/>
                <w:b/>
              </w:rPr>
            </w:pPr>
            <w:r w:rsidRPr="00425613">
              <w:rPr>
                <w:rFonts w:ascii="Times New Roman" w:hAnsi="Times New Roman" w:cs="Times New Roman"/>
                <w:b/>
              </w:rPr>
              <w:t>модуль</w:t>
            </w:r>
          </w:p>
          <w:p w:rsidR="0045400A" w:rsidRPr="00425613" w:rsidRDefault="0045400A" w:rsidP="0054751B">
            <w:pPr>
              <w:shd w:val="clear" w:color="auto" w:fill="FFFFFF"/>
              <w:ind w:left="29"/>
              <w:jc w:val="center"/>
              <w:rPr>
                <w:rFonts w:ascii="Times New Roman" w:hAnsi="Times New Roman" w:cs="Times New Roman"/>
                <w:b/>
              </w:rPr>
            </w:pPr>
            <w:r w:rsidRPr="00425613">
              <w:rPr>
                <w:rFonts w:ascii="Times New Roman" w:hAnsi="Times New Roman" w:cs="Times New Roman"/>
                <w:b/>
              </w:rPr>
              <w:t>по дисциплине.</w:t>
            </w:r>
          </w:p>
          <w:p w:rsidR="0045400A" w:rsidRPr="00425613" w:rsidRDefault="0045400A" w:rsidP="0054751B">
            <w:pPr>
              <w:shd w:val="clear" w:color="auto" w:fill="FFFFFF"/>
              <w:ind w:left="29"/>
              <w:jc w:val="center"/>
              <w:rPr>
                <w:rFonts w:ascii="Times New Roman" w:hAnsi="Times New Roman" w:cs="Times New Roman"/>
                <w:b/>
              </w:rPr>
            </w:pPr>
            <w:r w:rsidRPr="00425613">
              <w:rPr>
                <w:rFonts w:ascii="Times New Roman" w:hAnsi="Times New Roman" w:cs="Times New Roman"/>
                <w:b/>
              </w:rPr>
              <w:t>Дифференцированный зачёт</w:t>
            </w:r>
          </w:p>
        </w:tc>
        <w:tc>
          <w:tcPr>
            <w:tcW w:w="1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5613">
              <w:rPr>
                <w:rFonts w:ascii="Times New Roman" w:hAnsi="Times New Roman" w:cs="Times New Roman"/>
              </w:rPr>
              <w:t xml:space="preserve">менее </w:t>
            </w:r>
            <w:r w:rsidR="00246A59">
              <w:rPr>
                <w:rFonts w:ascii="Times New Roman" w:hAnsi="Times New Roman" w:cs="Times New Roman"/>
              </w:rPr>
              <w:t>38</w:t>
            </w:r>
          </w:p>
          <w:p w:rsidR="0045400A" w:rsidRPr="00425613" w:rsidRDefault="00246A59" w:rsidP="0054751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  <w:r w:rsidR="0045400A" w:rsidRPr="00425613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50</w:t>
            </w:r>
          </w:p>
          <w:p w:rsidR="0045400A" w:rsidRPr="00425613" w:rsidRDefault="00246A59" w:rsidP="0054751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B7B99">
              <w:rPr>
                <w:rFonts w:ascii="Times New Roman" w:hAnsi="Times New Roman" w:cs="Times New Roman"/>
              </w:rPr>
              <w:t>5</w:t>
            </w:r>
            <w:r w:rsidR="0045400A" w:rsidRPr="00425613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65</w:t>
            </w:r>
          </w:p>
          <w:p w:rsidR="0045400A" w:rsidRPr="00425613" w:rsidRDefault="0045400A" w:rsidP="0054751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425613">
              <w:rPr>
                <w:rFonts w:ascii="Times New Roman" w:hAnsi="Times New Roman" w:cs="Times New Roman"/>
              </w:rPr>
              <w:t>91-100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400A" w:rsidRPr="00425613" w:rsidTr="008D3554">
        <w:trPr>
          <w:trHeight w:hRule="exact" w:val="31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425613" w:rsidRDefault="0045400A" w:rsidP="0054751B">
            <w:pPr>
              <w:shd w:val="clear" w:color="auto" w:fill="FFFFFF"/>
              <w:snapToGrid w:val="0"/>
              <w:ind w:left="29"/>
              <w:rPr>
                <w:rFonts w:ascii="Times New Roman" w:hAnsi="Times New Roman" w:cs="Times New Roman"/>
                <w:spacing w:val="-3"/>
              </w:rPr>
            </w:pPr>
            <w:r w:rsidRPr="00425613">
              <w:rPr>
                <w:rFonts w:ascii="Times New Roman" w:hAnsi="Times New Roman" w:cs="Times New Roman"/>
                <w:spacing w:val="-3"/>
              </w:rPr>
              <w:t>Дисциплинарный рейтинг:</w:t>
            </w:r>
          </w:p>
        </w:tc>
        <w:tc>
          <w:tcPr>
            <w:tcW w:w="31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425613">
              <w:rPr>
                <w:rFonts w:ascii="Times New Roman" w:hAnsi="Times New Roman" w:cs="Times New Roman"/>
              </w:rPr>
              <w:t>Академическая оценка:</w:t>
            </w:r>
          </w:p>
        </w:tc>
        <w:tc>
          <w:tcPr>
            <w:tcW w:w="21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425613">
              <w:rPr>
                <w:rFonts w:ascii="Times New Roman" w:hAnsi="Times New Roman" w:cs="Times New Roman"/>
              </w:rPr>
              <w:t>Дата:</w:t>
            </w:r>
          </w:p>
        </w:tc>
        <w:tc>
          <w:tcPr>
            <w:tcW w:w="1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spacing w:val="-4"/>
              </w:rPr>
            </w:pPr>
            <w:r w:rsidRPr="00425613">
              <w:rPr>
                <w:rFonts w:ascii="Times New Roman" w:hAnsi="Times New Roman" w:cs="Times New Roman"/>
                <w:spacing w:val="-4"/>
              </w:rPr>
              <w:t>Подпись:</w:t>
            </w:r>
          </w:p>
        </w:tc>
      </w:tr>
      <w:tr w:rsidR="0045400A" w:rsidRPr="00425613" w:rsidTr="008D3554">
        <w:trPr>
          <w:trHeight w:hRule="exact" w:val="317"/>
        </w:trPr>
        <w:tc>
          <w:tcPr>
            <w:tcW w:w="864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i/>
                <w:spacing w:val="-1"/>
              </w:rPr>
            </w:pPr>
            <w:r w:rsidRPr="00425613">
              <w:rPr>
                <w:rFonts w:ascii="Times New Roman" w:hAnsi="Times New Roman" w:cs="Times New Roman"/>
                <w:i/>
                <w:spacing w:val="-1"/>
              </w:rPr>
              <w:t>Шкала перевода дисциплинарного рейтинга в академические оценки</w:t>
            </w:r>
          </w:p>
        </w:tc>
        <w:tc>
          <w:tcPr>
            <w:tcW w:w="1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45400A" w:rsidRPr="00425613" w:rsidTr="008D3554">
        <w:trPr>
          <w:trHeight w:hRule="exact" w:val="317"/>
        </w:trPr>
        <w:tc>
          <w:tcPr>
            <w:tcW w:w="864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425613" w:rsidRDefault="0045400A" w:rsidP="0054751B">
            <w:pPr>
              <w:shd w:val="clear" w:color="auto" w:fill="FFFFFF"/>
              <w:snapToGrid w:val="0"/>
              <w:rPr>
                <w:rFonts w:ascii="Times New Roman" w:hAnsi="Times New Roman" w:cs="Times New Roman"/>
              </w:rPr>
            </w:pPr>
            <w:r w:rsidRPr="00425613">
              <w:rPr>
                <w:rFonts w:ascii="Times New Roman" w:hAnsi="Times New Roman" w:cs="Times New Roman"/>
              </w:rPr>
              <w:t xml:space="preserve">   Дисциплинарный рейтинг                                             Академическая оценка</w:t>
            </w:r>
          </w:p>
        </w:tc>
        <w:tc>
          <w:tcPr>
            <w:tcW w:w="1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45400A" w:rsidRPr="00425613" w:rsidTr="008D3554">
        <w:trPr>
          <w:trHeight w:hRule="exact" w:val="317"/>
        </w:trPr>
        <w:tc>
          <w:tcPr>
            <w:tcW w:w="864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425613" w:rsidRDefault="0045400A" w:rsidP="00246A59">
            <w:pPr>
              <w:shd w:val="clear" w:color="auto" w:fill="FFFFFF"/>
              <w:snapToGrid w:val="0"/>
              <w:rPr>
                <w:rFonts w:ascii="Times New Roman" w:hAnsi="Times New Roman" w:cs="Times New Roman"/>
              </w:rPr>
            </w:pPr>
            <w:r w:rsidRPr="00425613">
              <w:rPr>
                <w:rFonts w:ascii="Times New Roman" w:hAnsi="Times New Roman" w:cs="Times New Roman"/>
              </w:rPr>
              <w:t xml:space="preserve">   менее </w:t>
            </w:r>
            <w:r w:rsidR="00246A59">
              <w:rPr>
                <w:rFonts w:ascii="Times New Roman" w:hAnsi="Times New Roman" w:cs="Times New Roman"/>
              </w:rPr>
              <w:t>38</w:t>
            </w:r>
            <w:r w:rsidRPr="00425613">
              <w:rPr>
                <w:rFonts w:ascii="Times New Roman" w:hAnsi="Times New Roman" w:cs="Times New Roman"/>
              </w:rPr>
              <w:t xml:space="preserve"> баллов                                                              2 (неудовлетворительно)</w:t>
            </w:r>
          </w:p>
        </w:tc>
        <w:tc>
          <w:tcPr>
            <w:tcW w:w="1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45400A" w:rsidRPr="00425613" w:rsidTr="008D3554">
        <w:trPr>
          <w:trHeight w:hRule="exact" w:val="317"/>
        </w:trPr>
        <w:tc>
          <w:tcPr>
            <w:tcW w:w="864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425613" w:rsidRDefault="00246A59" w:rsidP="00FB7B99">
            <w:pPr>
              <w:shd w:val="clear" w:color="auto" w:fill="FFFFFF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  <w:r w:rsidR="0045400A" w:rsidRPr="00425613">
              <w:rPr>
                <w:rFonts w:ascii="Times New Roman" w:hAnsi="Times New Roman" w:cs="Times New Roman"/>
              </w:rPr>
              <w:t xml:space="preserve"> – </w:t>
            </w:r>
            <w:r w:rsidR="00FB7B99">
              <w:rPr>
                <w:rFonts w:ascii="Times New Roman" w:hAnsi="Times New Roman" w:cs="Times New Roman"/>
              </w:rPr>
              <w:t>4</w:t>
            </w:r>
            <w:r w:rsidR="0045400A">
              <w:rPr>
                <w:rFonts w:ascii="Times New Roman" w:hAnsi="Times New Roman" w:cs="Times New Roman"/>
              </w:rPr>
              <w:t>7</w:t>
            </w:r>
            <w:r w:rsidR="0045400A" w:rsidRPr="00425613">
              <w:rPr>
                <w:rFonts w:ascii="Times New Roman" w:hAnsi="Times New Roman" w:cs="Times New Roman"/>
              </w:rPr>
              <w:t xml:space="preserve"> баллов                                                                 3 (удовлетворительно)</w:t>
            </w:r>
          </w:p>
        </w:tc>
        <w:tc>
          <w:tcPr>
            <w:tcW w:w="1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45400A" w:rsidRPr="00425613" w:rsidTr="008D3554">
        <w:trPr>
          <w:trHeight w:hRule="exact" w:val="317"/>
        </w:trPr>
        <w:tc>
          <w:tcPr>
            <w:tcW w:w="864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425613" w:rsidRDefault="00FB7B99" w:rsidP="00FB7B99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45400A">
              <w:rPr>
                <w:rFonts w:ascii="Times New Roman" w:hAnsi="Times New Roman" w:cs="Times New Roman"/>
              </w:rPr>
              <w:t>8</w:t>
            </w:r>
            <w:r w:rsidR="0045400A" w:rsidRPr="00425613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54</w:t>
            </w:r>
            <w:r w:rsidR="0045400A" w:rsidRPr="00425613">
              <w:rPr>
                <w:rFonts w:ascii="Times New Roman" w:hAnsi="Times New Roman" w:cs="Times New Roman"/>
              </w:rPr>
              <w:t xml:space="preserve"> баллов                                                            4 (хорошо)</w:t>
            </w:r>
          </w:p>
        </w:tc>
        <w:tc>
          <w:tcPr>
            <w:tcW w:w="1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45400A" w:rsidRPr="00425613" w:rsidTr="008D3554">
        <w:trPr>
          <w:trHeight w:hRule="exact" w:val="317"/>
        </w:trPr>
        <w:tc>
          <w:tcPr>
            <w:tcW w:w="864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5400A" w:rsidRPr="00425613" w:rsidRDefault="00FB7B99" w:rsidP="00FB7B99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  <w:r w:rsidR="0045400A" w:rsidRPr="00425613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65</w:t>
            </w:r>
            <w:r w:rsidR="0045400A" w:rsidRPr="00425613">
              <w:rPr>
                <w:rFonts w:ascii="Times New Roman" w:hAnsi="Times New Roman" w:cs="Times New Roman"/>
              </w:rPr>
              <w:t xml:space="preserve"> баллов                                                          5(отлично)</w:t>
            </w:r>
          </w:p>
        </w:tc>
        <w:tc>
          <w:tcPr>
            <w:tcW w:w="1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00A" w:rsidRPr="00425613" w:rsidRDefault="0045400A" w:rsidP="0054751B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</w:tr>
    </w:tbl>
    <w:p w:rsidR="0045400A" w:rsidRDefault="0045400A" w:rsidP="004B77C5">
      <w:pPr>
        <w:pStyle w:val="afa"/>
        <w:rPr>
          <w:rFonts w:ascii="Times New Roman" w:hAnsi="Times New Roman"/>
          <w:b/>
          <w:sz w:val="28"/>
          <w:szCs w:val="28"/>
        </w:rPr>
      </w:pPr>
    </w:p>
    <w:p w:rsidR="00443115" w:rsidRPr="004B77C5" w:rsidRDefault="00443115" w:rsidP="004B77C5">
      <w:pPr>
        <w:pStyle w:val="afb"/>
        <w:keepNext/>
        <w:keepLines/>
        <w:numPr>
          <w:ilvl w:val="0"/>
          <w:numId w:val="9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4B77C5">
        <w:rPr>
          <w:rFonts w:ascii="Times New Roman" w:hAnsi="Times New Roman"/>
          <w:sz w:val="28"/>
          <w:szCs w:val="28"/>
        </w:rPr>
        <w:t xml:space="preserve">ОСОБЕННОСТИ ОРГАНИЗАЦИИ УЧЕБНОГО ПРОЦЕССА ДЛЯ ОБУЧАЮЩИХСЯ С ОГРАНИЧЕННЫМИ ВОЗМОЖНОСТЯМИ ЗДОРОВЬЯ </w:t>
      </w:r>
      <w:r w:rsidR="004B77C5" w:rsidRPr="004B77C5">
        <w:rPr>
          <w:rFonts w:ascii="Times New Roman" w:hAnsi="Times New Roman"/>
          <w:sz w:val="28"/>
          <w:szCs w:val="28"/>
        </w:rPr>
        <w:t>ПО ЗРЕНИЮ</w:t>
      </w:r>
    </w:p>
    <w:p w:rsidR="004B77C5" w:rsidRPr="004B77C5" w:rsidRDefault="006F51EA" w:rsidP="004B77C5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4B77C5" w:rsidRPr="004B77C5">
        <w:rPr>
          <w:rFonts w:ascii="Times New Roman" w:hAnsi="Times New Roman"/>
          <w:sz w:val="28"/>
          <w:szCs w:val="28"/>
        </w:rPr>
        <w:t>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4B77C5" w:rsidRPr="004B77C5" w:rsidRDefault="004B77C5" w:rsidP="004B77C5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B77C5" w:rsidRPr="004B77C5" w:rsidRDefault="006F51EA" w:rsidP="004B77C5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4B77C5" w:rsidRPr="004B77C5">
        <w:rPr>
          <w:rFonts w:ascii="Times New Roman" w:hAnsi="Times New Roman"/>
          <w:sz w:val="28"/>
          <w:szCs w:val="28"/>
        </w:rPr>
        <w:t xml:space="preserve">.2. При организации обучения обеспечивается соблюдение следующих общих требований: </w:t>
      </w:r>
    </w:p>
    <w:p w:rsidR="004B77C5" w:rsidRPr="004B77C5" w:rsidRDefault="004B77C5" w:rsidP="004B77C5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 w:rsidRPr="004B77C5">
        <w:rPr>
          <w:rFonts w:ascii="Times New Roman" w:hAnsi="Times New Roman"/>
          <w:sz w:val="28"/>
          <w:szCs w:val="28"/>
        </w:rPr>
        <w:t>обучение для лиц с ограниченными возможностями здоровья в одной аудитории совместно с выпускниками, не имеющими ограниченных возможностей здоровья, допускается, если это не создает трудностей для обучающихся;</w:t>
      </w:r>
    </w:p>
    <w:p w:rsidR="004B77C5" w:rsidRPr="004B77C5" w:rsidRDefault="004B77C5" w:rsidP="004B77C5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 w:rsidRPr="004B77C5">
        <w:rPr>
          <w:rFonts w:ascii="Times New Roman" w:hAnsi="Times New Roman"/>
          <w:sz w:val="28"/>
          <w:szCs w:val="28"/>
        </w:rPr>
        <w:t>обеспечение выпуска альтернативных форматов печатных материалов (крупный шрифт или аудиофайлы);</w:t>
      </w:r>
    </w:p>
    <w:p w:rsidR="004B77C5" w:rsidRPr="004B77C5" w:rsidRDefault="004B77C5" w:rsidP="004B77C5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 w:rsidRPr="004B77C5">
        <w:rPr>
          <w:rFonts w:ascii="Times New Roman" w:hAnsi="Times New Roman"/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4B77C5" w:rsidRPr="004B77C5" w:rsidRDefault="004B77C5" w:rsidP="004B77C5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 w:rsidRPr="004B77C5">
        <w:rPr>
          <w:rFonts w:ascii="Times New Roman" w:hAnsi="Times New Roman"/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4B77C5" w:rsidRPr="004B77C5" w:rsidRDefault="004B77C5" w:rsidP="004B77C5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 w:rsidRPr="004B77C5">
        <w:rPr>
          <w:rFonts w:ascii="Times New Roman" w:hAnsi="Times New Roman"/>
          <w:sz w:val="28"/>
          <w:szCs w:val="28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4B77C5" w:rsidRPr="004B77C5" w:rsidRDefault="004B77C5" w:rsidP="004B77C5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 w:rsidRPr="004B77C5">
        <w:rPr>
          <w:rFonts w:ascii="Times New Roman" w:hAnsi="Times New Roman"/>
          <w:sz w:val="28"/>
          <w:szCs w:val="28"/>
        </w:rPr>
        <w:t>обеспечение доступа обучающегося, являющегося слабовидящим и использующего собаку-проводника, к зданию организации.</w:t>
      </w:r>
    </w:p>
    <w:p w:rsidR="004B77C5" w:rsidRPr="004B77C5" w:rsidRDefault="004B77C5" w:rsidP="004B77C5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B77C5" w:rsidRPr="004B77C5" w:rsidRDefault="006F51EA" w:rsidP="004B77C5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4B77C5" w:rsidRPr="004B77C5">
        <w:rPr>
          <w:rFonts w:ascii="Times New Roman" w:hAnsi="Times New Roman"/>
          <w:sz w:val="28"/>
          <w:szCs w:val="28"/>
        </w:rPr>
        <w:t>.3. При обучении по дисциплине возможно:</w:t>
      </w:r>
    </w:p>
    <w:p w:rsidR="004B77C5" w:rsidRPr="004B77C5" w:rsidRDefault="004B77C5" w:rsidP="004B77C5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 w:rsidRPr="004B77C5">
        <w:rPr>
          <w:rFonts w:ascii="Times New Roman" w:hAnsi="Times New Roman"/>
          <w:sz w:val="28"/>
          <w:szCs w:val="28"/>
        </w:rPr>
        <w:lastRenderedPageBreak/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4B77C5" w:rsidRPr="004B77C5" w:rsidRDefault="004B77C5" w:rsidP="004B77C5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 w:rsidRPr="004B77C5">
        <w:rPr>
          <w:rFonts w:ascii="Times New Roman" w:hAnsi="Times New Roman"/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4B77C5" w:rsidRPr="004B77C5" w:rsidRDefault="004B77C5" w:rsidP="004B77C5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 w:rsidRPr="004B77C5">
        <w:rPr>
          <w:rFonts w:ascii="Times New Roman" w:hAnsi="Times New Roman"/>
          <w:sz w:val="28"/>
          <w:szCs w:val="28"/>
        </w:rPr>
        <w:t>объяснение нового материала и проведение практических занятий с учетом индивидуальных особенностей обучающихся;</w:t>
      </w:r>
    </w:p>
    <w:p w:rsidR="004B77C5" w:rsidRPr="004B77C5" w:rsidRDefault="004B77C5" w:rsidP="004B77C5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 w:rsidRPr="004B77C5">
        <w:rPr>
          <w:rFonts w:ascii="Times New Roman" w:hAnsi="Times New Roman"/>
          <w:sz w:val="28"/>
          <w:szCs w:val="28"/>
        </w:rPr>
        <w:t>дублирование необходимой звуковой и зрительной информации, обучающего материала, а также надписей, знаков и иной текстовой и графической информации знаками, выполненными рельефно-точечным шрифтом Брайля или в виде электронного документа, доступного с помощью компьютера со специализированным программным обеспечением для слепых;</w:t>
      </w:r>
    </w:p>
    <w:p w:rsidR="004B77C5" w:rsidRPr="004B77C5" w:rsidRDefault="004B77C5" w:rsidP="006F51EA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 w:rsidRPr="004B77C5">
        <w:rPr>
          <w:rFonts w:ascii="Times New Roman" w:hAnsi="Times New Roman"/>
          <w:sz w:val="28"/>
          <w:szCs w:val="28"/>
        </w:rPr>
        <w:t>предоставление обучающимся права выбора задания для самостоятельной работы.</w:t>
      </w:r>
    </w:p>
    <w:p w:rsidR="004B77C5" w:rsidRPr="004B77C5" w:rsidRDefault="006F51EA" w:rsidP="004B77C5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4B77C5" w:rsidRPr="004B77C5">
        <w:rPr>
          <w:rFonts w:ascii="Times New Roman" w:hAnsi="Times New Roman"/>
          <w:sz w:val="28"/>
          <w:szCs w:val="28"/>
        </w:rPr>
        <w:t>.4. При проведении текущего контроля и промежуточной аттестации обеспечивается соблюдение следующих требований:</w:t>
      </w:r>
    </w:p>
    <w:p w:rsidR="004B77C5" w:rsidRPr="004B77C5" w:rsidRDefault="004B77C5" w:rsidP="004B77C5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 w:rsidRPr="004B77C5">
        <w:rPr>
          <w:rFonts w:ascii="Times New Roman" w:hAnsi="Times New Roman"/>
          <w:sz w:val="28"/>
          <w:szCs w:val="28"/>
        </w:rPr>
        <w:t>для слепых:</w:t>
      </w:r>
    </w:p>
    <w:p w:rsidR="004B77C5" w:rsidRPr="004B77C5" w:rsidRDefault="004B77C5" w:rsidP="004B77C5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 w:rsidRPr="004B77C5">
        <w:rPr>
          <w:rFonts w:ascii="Times New Roman" w:hAnsi="Times New Roman"/>
          <w:sz w:val="28"/>
          <w:szCs w:val="28"/>
        </w:rPr>
        <w:t>задания для выполнения, а также инструкции для выполнения работ оформляются рельефно-точечным шрифтом Брайля или в виде электронного документа, доступного с помощью компьютера со специализированным программным обеспечением для слепых, или зачитываются ассистентом;</w:t>
      </w:r>
    </w:p>
    <w:p w:rsidR="004B77C5" w:rsidRPr="004B77C5" w:rsidRDefault="004B77C5" w:rsidP="004B77C5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 w:rsidRPr="004B77C5">
        <w:rPr>
          <w:rFonts w:ascii="Times New Roman" w:hAnsi="Times New Roman"/>
          <w:sz w:val="28"/>
          <w:szCs w:val="28"/>
        </w:rPr>
        <w:t>контрольные письменные задания выполняются на бумаге рельефно-точечным шрифтом Брайля или на компьютере со специализированным программным обеспечением для слепых, или надиктовываются ассистенту;</w:t>
      </w:r>
    </w:p>
    <w:p w:rsidR="004B77C5" w:rsidRPr="004B77C5" w:rsidRDefault="004B77C5" w:rsidP="004B77C5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 w:rsidRPr="004B77C5">
        <w:rPr>
          <w:rFonts w:ascii="Times New Roman" w:hAnsi="Times New Roman"/>
          <w:sz w:val="28"/>
          <w:szCs w:val="28"/>
        </w:rPr>
        <w:t>обучающимся для выполнения задания при необходимости предоставляется комплект письменных принадлежностей и бумага для письма рельефно-точечным шрифтом Брайля, компьютер со специализированным программным обеспечением для слепых;</w:t>
      </w:r>
    </w:p>
    <w:p w:rsidR="004B77C5" w:rsidRPr="004B77C5" w:rsidRDefault="004B77C5" w:rsidP="004B77C5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 w:rsidRPr="004B77C5">
        <w:rPr>
          <w:rFonts w:ascii="Times New Roman" w:hAnsi="Times New Roman"/>
          <w:sz w:val="28"/>
          <w:szCs w:val="28"/>
        </w:rPr>
        <w:t>для слабовидящих:</w:t>
      </w:r>
    </w:p>
    <w:p w:rsidR="004B77C5" w:rsidRPr="004B77C5" w:rsidRDefault="004B77C5" w:rsidP="004B77C5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 w:rsidRPr="004B77C5">
        <w:rPr>
          <w:rFonts w:ascii="Times New Roman" w:hAnsi="Times New Roman"/>
          <w:sz w:val="28"/>
          <w:szCs w:val="28"/>
        </w:rPr>
        <w:t>обеспечивается индивидуальное равномерное освещение не менее 300 люкс;</w:t>
      </w:r>
    </w:p>
    <w:p w:rsidR="004B77C5" w:rsidRPr="004B77C5" w:rsidRDefault="004B77C5" w:rsidP="004B77C5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 w:rsidRPr="004B77C5">
        <w:rPr>
          <w:rFonts w:ascii="Times New Roman" w:hAnsi="Times New Roman"/>
          <w:sz w:val="28"/>
          <w:szCs w:val="28"/>
        </w:rPr>
        <w:t xml:space="preserve">обучающимся для выполнения задания при необходимости предоставляется увеличивающее устройство; </w:t>
      </w:r>
    </w:p>
    <w:p w:rsidR="004B77C5" w:rsidRPr="004B77C5" w:rsidRDefault="004B77C5" w:rsidP="006F51EA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 w:rsidRPr="004B77C5">
        <w:rPr>
          <w:rFonts w:ascii="Times New Roman" w:hAnsi="Times New Roman"/>
          <w:sz w:val="28"/>
          <w:szCs w:val="28"/>
        </w:rPr>
        <w:t>задания для выполнения, а также инструкции о выполнении заданий оформляются увеличенным шрифтом.</w:t>
      </w:r>
    </w:p>
    <w:p w:rsidR="004B77C5" w:rsidRPr="004B77C5" w:rsidRDefault="006F51EA" w:rsidP="004B77C5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bookmarkStart w:id="0" w:name="_GoBack"/>
      <w:bookmarkEnd w:id="0"/>
      <w:r w:rsidR="004B77C5" w:rsidRPr="004B77C5">
        <w:rPr>
          <w:rFonts w:ascii="Times New Roman" w:hAnsi="Times New Roman"/>
          <w:sz w:val="28"/>
          <w:szCs w:val="28"/>
        </w:rPr>
        <w:t>.5. Особые условия информирования обучающихся с ограниченными возможностями здоровья по зрению:</w:t>
      </w:r>
    </w:p>
    <w:p w:rsidR="004B77C5" w:rsidRPr="004B77C5" w:rsidRDefault="004B77C5" w:rsidP="004B77C5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 w:rsidRPr="004B77C5">
        <w:rPr>
          <w:rFonts w:ascii="Times New Roman" w:hAnsi="Times New Roman"/>
          <w:sz w:val="28"/>
          <w:szCs w:val="28"/>
        </w:rPr>
        <w:t>наличие альтернативной версии официального сайта организации в сети "Интернет" для слабовидящих;</w:t>
      </w:r>
    </w:p>
    <w:p w:rsidR="0045400A" w:rsidRPr="004B77C5" w:rsidRDefault="004B77C5" w:rsidP="004B77C5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 w:rsidRPr="004B77C5">
        <w:rPr>
          <w:rFonts w:ascii="Times New Roman" w:hAnsi="Times New Roman"/>
          <w:sz w:val="28"/>
          <w:szCs w:val="28"/>
        </w:rPr>
        <w:t xml:space="preserve">размещение в доступных для обучающихся, являющихся слепыми или слабовидящими, местах и в адаптированной форме (с учетом их особых потребностей) справочной информации о расписании учебных занятий </w:t>
      </w:r>
      <w:r w:rsidRPr="004B77C5">
        <w:rPr>
          <w:rFonts w:ascii="Times New Roman" w:hAnsi="Times New Roman"/>
          <w:sz w:val="28"/>
          <w:szCs w:val="28"/>
        </w:rPr>
        <w:lastRenderedPageBreak/>
        <w:t>(информация должна быть выполнена крупным рельефно-контрастным шрифтом (на белом или желтом фоне) и продублирована шрифтом Брайля).</w:t>
      </w:r>
    </w:p>
    <w:p w:rsidR="00310E01" w:rsidRDefault="00310E01" w:rsidP="00052D20">
      <w:pPr>
        <w:pStyle w:val="afa"/>
        <w:rPr>
          <w:rFonts w:ascii="Times New Roman" w:hAnsi="Times New Roman"/>
          <w:b/>
          <w:sz w:val="28"/>
          <w:szCs w:val="28"/>
        </w:rPr>
      </w:pPr>
    </w:p>
    <w:p w:rsidR="00310E01" w:rsidRPr="00FB7B99" w:rsidRDefault="00310E01" w:rsidP="00052D20">
      <w:pPr>
        <w:pStyle w:val="1"/>
        <w:jc w:val="center"/>
        <w:rPr>
          <w:b/>
          <w:sz w:val="28"/>
          <w:szCs w:val="28"/>
        </w:rPr>
      </w:pPr>
      <w:r w:rsidRPr="00FB7B99">
        <w:rPr>
          <w:b/>
          <w:sz w:val="28"/>
          <w:szCs w:val="28"/>
        </w:rPr>
        <w:t>РЕЦЕНЗИЯ</w:t>
      </w:r>
    </w:p>
    <w:p w:rsidR="00310E01" w:rsidRPr="00FB7B99" w:rsidRDefault="00310E01" w:rsidP="00052D20">
      <w:pPr>
        <w:pStyle w:val="1"/>
        <w:jc w:val="center"/>
        <w:rPr>
          <w:b/>
          <w:spacing w:val="-4"/>
          <w:sz w:val="28"/>
          <w:szCs w:val="28"/>
        </w:rPr>
      </w:pPr>
      <w:r w:rsidRPr="00FB7B99">
        <w:rPr>
          <w:b/>
          <w:spacing w:val="-5"/>
          <w:sz w:val="28"/>
          <w:szCs w:val="28"/>
        </w:rPr>
        <w:t xml:space="preserve">на рабочую программу учебной дисциплины ЕН.01 </w:t>
      </w:r>
      <w:r w:rsidRPr="00FB7B99">
        <w:rPr>
          <w:b/>
          <w:spacing w:val="-4"/>
          <w:sz w:val="28"/>
          <w:szCs w:val="28"/>
        </w:rPr>
        <w:t>Математика</w:t>
      </w:r>
    </w:p>
    <w:p w:rsidR="0009132C" w:rsidRDefault="00310E01" w:rsidP="00052D20">
      <w:pPr>
        <w:pStyle w:val="1"/>
        <w:jc w:val="center"/>
        <w:rPr>
          <w:sz w:val="28"/>
          <w:szCs w:val="28"/>
        </w:rPr>
      </w:pPr>
      <w:r w:rsidRPr="00FB7B99">
        <w:rPr>
          <w:b/>
          <w:sz w:val="28"/>
          <w:szCs w:val="28"/>
        </w:rPr>
        <w:t xml:space="preserve">специальность </w:t>
      </w:r>
      <w:r w:rsidR="0009132C" w:rsidRPr="0009132C">
        <w:rPr>
          <w:b/>
          <w:sz w:val="28"/>
          <w:szCs w:val="28"/>
        </w:rPr>
        <w:t>23.02.01 Организация перевозок и управление на транспорте (по видам)</w:t>
      </w:r>
    </w:p>
    <w:p w:rsidR="00310E01" w:rsidRPr="00FB7B99" w:rsidRDefault="00310E01" w:rsidP="00052D20">
      <w:pPr>
        <w:pStyle w:val="1"/>
        <w:jc w:val="center"/>
        <w:rPr>
          <w:spacing w:val="-4"/>
          <w:sz w:val="28"/>
          <w:szCs w:val="28"/>
        </w:rPr>
      </w:pPr>
      <w:r w:rsidRPr="00FB7B99">
        <w:rPr>
          <w:spacing w:val="-4"/>
          <w:sz w:val="28"/>
          <w:szCs w:val="28"/>
        </w:rPr>
        <w:t>преподавателя ГБПОУ РО «Новочеркасского колледжа промышленных технологий и управления»</w:t>
      </w:r>
    </w:p>
    <w:p w:rsidR="00310E01" w:rsidRDefault="00310E01" w:rsidP="00052D20">
      <w:pPr>
        <w:pStyle w:val="1"/>
        <w:jc w:val="center"/>
        <w:rPr>
          <w:sz w:val="28"/>
          <w:szCs w:val="28"/>
        </w:rPr>
      </w:pPr>
      <w:r w:rsidRPr="00FB7B99">
        <w:rPr>
          <w:sz w:val="28"/>
          <w:szCs w:val="28"/>
        </w:rPr>
        <w:t>Затолокиной Татьяны Юрьевны</w:t>
      </w:r>
    </w:p>
    <w:p w:rsidR="00FB7B99" w:rsidRPr="00AC5492" w:rsidRDefault="00FB7B99" w:rsidP="0009132C">
      <w:pPr>
        <w:pStyle w:val="1"/>
        <w:jc w:val="both"/>
      </w:pPr>
    </w:p>
    <w:p w:rsidR="00310E01" w:rsidRPr="00AC5492" w:rsidRDefault="00310E01" w:rsidP="0009132C">
      <w:pPr>
        <w:pStyle w:val="1"/>
        <w:jc w:val="both"/>
        <w:rPr>
          <w:sz w:val="26"/>
          <w:szCs w:val="26"/>
        </w:rPr>
      </w:pPr>
      <w:r w:rsidRPr="00AC5492">
        <w:rPr>
          <w:color w:val="000000"/>
          <w:sz w:val="26"/>
          <w:szCs w:val="26"/>
        </w:rPr>
        <w:t xml:space="preserve">Рассмотрена рабочая программа учебной дисциплины </w:t>
      </w:r>
      <w:r w:rsidRPr="00AC5492">
        <w:rPr>
          <w:spacing w:val="-5"/>
          <w:sz w:val="26"/>
          <w:szCs w:val="26"/>
        </w:rPr>
        <w:t xml:space="preserve">ЕН.01 </w:t>
      </w:r>
      <w:r w:rsidRPr="00AC5492">
        <w:rPr>
          <w:spacing w:val="-4"/>
          <w:sz w:val="26"/>
          <w:szCs w:val="26"/>
        </w:rPr>
        <w:t xml:space="preserve">Математика </w:t>
      </w:r>
      <w:r w:rsidRPr="00AC5492">
        <w:rPr>
          <w:sz w:val="26"/>
          <w:szCs w:val="26"/>
        </w:rPr>
        <w:t xml:space="preserve">специальность </w:t>
      </w:r>
      <w:r w:rsidR="0009132C" w:rsidRPr="0009132C">
        <w:rPr>
          <w:sz w:val="26"/>
          <w:szCs w:val="26"/>
        </w:rPr>
        <w:t>23.02.01 Организация перевозок и управление на транспорте (по видам)</w:t>
      </w:r>
      <w:r w:rsidR="00FB7B99" w:rsidRPr="0009132C">
        <w:rPr>
          <w:color w:val="000000"/>
          <w:sz w:val="26"/>
          <w:szCs w:val="26"/>
        </w:rPr>
        <w:t xml:space="preserve">. </w:t>
      </w:r>
      <w:r w:rsidRPr="00AC5492">
        <w:rPr>
          <w:color w:val="000000"/>
          <w:sz w:val="26"/>
          <w:szCs w:val="26"/>
        </w:rPr>
        <w:t xml:space="preserve">Дисциплина относится к циклу </w:t>
      </w:r>
      <w:r w:rsidRPr="00AC5492">
        <w:rPr>
          <w:sz w:val="26"/>
          <w:szCs w:val="26"/>
        </w:rPr>
        <w:t>математических и общих естественно научных</w:t>
      </w:r>
      <w:r w:rsidRPr="00AC5492">
        <w:rPr>
          <w:color w:val="000000"/>
          <w:sz w:val="26"/>
          <w:szCs w:val="26"/>
        </w:rPr>
        <w:t xml:space="preserve"> дисциплин, </w:t>
      </w:r>
      <w:r w:rsidRPr="00AC5492">
        <w:rPr>
          <w:sz w:val="26"/>
          <w:szCs w:val="26"/>
        </w:rPr>
        <w:t>обеспечивающих общеобразовательный уровень подготовки техников по техническому  обслуживанию  и  ремонту  автомобильного   транспорта.</w:t>
      </w:r>
    </w:p>
    <w:p w:rsidR="00310E01" w:rsidRPr="00AC5492" w:rsidRDefault="00310E01" w:rsidP="0009132C">
      <w:pPr>
        <w:pStyle w:val="1"/>
        <w:jc w:val="both"/>
        <w:rPr>
          <w:sz w:val="26"/>
          <w:szCs w:val="26"/>
        </w:rPr>
      </w:pPr>
      <w:r w:rsidRPr="00AC5492">
        <w:rPr>
          <w:sz w:val="26"/>
          <w:szCs w:val="26"/>
        </w:rPr>
        <w:t>Представленная работа имеет 2</w:t>
      </w:r>
      <w:r w:rsidR="00FB7B99" w:rsidRPr="00AC5492">
        <w:rPr>
          <w:sz w:val="26"/>
          <w:szCs w:val="26"/>
        </w:rPr>
        <w:t>3</w:t>
      </w:r>
      <w:r w:rsidRPr="00AC5492">
        <w:rPr>
          <w:sz w:val="26"/>
          <w:szCs w:val="26"/>
        </w:rPr>
        <w:t xml:space="preserve"> страницытекста и </w:t>
      </w:r>
      <w:r w:rsidRPr="00AC5492">
        <w:rPr>
          <w:color w:val="000000"/>
          <w:sz w:val="26"/>
          <w:szCs w:val="26"/>
        </w:rPr>
        <w:t xml:space="preserve">выполнена в систематизированных формах, без иллюстраций. </w:t>
      </w:r>
      <w:r w:rsidRPr="00AC5492">
        <w:rPr>
          <w:sz w:val="26"/>
          <w:szCs w:val="26"/>
        </w:rPr>
        <w:t>Работа состоит из титульного листа и его оборотной стороны, содержания, паспорта рабочей программы учебной дисциплины, структуры и содержания учебной дисциплины, условий реализации рабочей программы учебой дисциплины, контроля и оценки результатов освоения учебной дисциплины, рейтинг-плана дисциплины и содержания модулей. Литературно-функциональный стиль изложения соответствует требованиям, предъявляемым к организационно-нормативной документации.</w:t>
      </w:r>
    </w:p>
    <w:p w:rsidR="00052D20" w:rsidRPr="00AC5492" w:rsidRDefault="00310E01" w:rsidP="0009132C">
      <w:pPr>
        <w:pStyle w:val="1"/>
        <w:jc w:val="both"/>
        <w:rPr>
          <w:sz w:val="26"/>
          <w:szCs w:val="26"/>
        </w:rPr>
      </w:pPr>
      <w:r w:rsidRPr="00AC5492">
        <w:rPr>
          <w:sz w:val="26"/>
          <w:szCs w:val="26"/>
        </w:rPr>
        <w:t xml:space="preserve">Работа обеспечивает учебный процесс на 2 курсе иразработана, исходя из времени выделенного на дисциплину учебного плана, профиля подготовки специалистов, обучающихся по модульно-рейтинговой системе обучения. Данная программа позволяет работать студентам по индивидуальным образовательным траекториям. </w:t>
      </w:r>
      <w:r w:rsidR="00052D20" w:rsidRPr="00AC5492">
        <w:rPr>
          <w:sz w:val="26"/>
          <w:szCs w:val="26"/>
        </w:rPr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подготовке техников по техническому  обслуживанию  и  ремонту  автомобильного   транспорта.</w:t>
      </w:r>
    </w:p>
    <w:p w:rsidR="00310E01" w:rsidRDefault="00310E01" w:rsidP="0009132C">
      <w:pPr>
        <w:pStyle w:val="1"/>
        <w:jc w:val="both"/>
        <w:rPr>
          <w:sz w:val="26"/>
          <w:szCs w:val="26"/>
        </w:rPr>
      </w:pPr>
      <w:r w:rsidRPr="00AC5492">
        <w:rPr>
          <w:sz w:val="26"/>
          <w:szCs w:val="26"/>
        </w:rPr>
        <w:t xml:space="preserve">Представленная работа имеет цель: осуществление требований принципа индивидуализации и дифференциации в обучении. Программа актуальна, </w:t>
      </w:r>
      <w:r w:rsidR="00FB7B99" w:rsidRPr="00AC5492">
        <w:rPr>
          <w:sz w:val="26"/>
          <w:szCs w:val="26"/>
        </w:rPr>
        <w:t>т.к.</w:t>
      </w:r>
      <w:r w:rsidRPr="00AC5492">
        <w:rPr>
          <w:sz w:val="26"/>
          <w:szCs w:val="26"/>
        </w:rPr>
        <w:t>предусматривает обновление технологий обучения, разработка и реализация образовательных программ на основе модульно-компетентностного подхода.</w:t>
      </w:r>
    </w:p>
    <w:p w:rsidR="002E6A9C" w:rsidRPr="002E6A9C" w:rsidRDefault="002E6A9C" w:rsidP="002E6A9C">
      <w:pPr>
        <w:rPr>
          <w:lang w:eastAsia="ar-SA"/>
        </w:rPr>
      </w:pPr>
    </w:p>
    <w:p w:rsidR="002E6A9C" w:rsidRDefault="002E6A9C" w:rsidP="002E6A9C">
      <w:pPr>
        <w:pStyle w:val="1"/>
        <w:rPr>
          <w:b/>
        </w:rPr>
      </w:pPr>
      <w:r w:rsidRPr="002E6A9C">
        <w:rPr>
          <w:b/>
        </w:rPr>
        <w:t xml:space="preserve">Рецензенты:   </w:t>
      </w:r>
    </w:p>
    <w:p w:rsidR="002E6A9C" w:rsidRPr="002E6A9C" w:rsidRDefault="002E6A9C" w:rsidP="002E6A9C">
      <w:pPr>
        <w:pStyle w:val="1"/>
        <w:rPr>
          <w:b/>
        </w:rPr>
      </w:pPr>
    </w:p>
    <w:p w:rsidR="002E6A9C" w:rsidRPr="00B62E42" w:rsidRDefault="002E6A9C" w:rsidP="002E6A9C">
      <w:pPr>
        <w:pStyle w:val="1"/>
        <w:rPr>
          <w:color w:val="000000"/>
          <w:spacing w:val="-2"/>
        </w:rPr>
      </w:pPr>
      <w:r>
        <w:t xml:space="preserve">     П</w:t>
      </w:r>
      <w:r w:rsidRPr="00B62E42">
        <w:t xml:space="preserve">реподаватель высшей категории </w:t>
      </w:r>
      <w:r w:rsidRPr="00B62E42">
        <w:rPr>
          <w:color w:val="000000"/>
          <w:spacing w:val="-2"/>
        </w:rPr>
        <w:t>государственного</w:t>
      </w:r>
    </w:p>
    <w:p w:rsidR="002E6A9C" w:rsidRPr="00B62E42" w:rsidRDefault="002E6A9C" w:rsidP="002E6A9C">
      <w:pPr>
        <w:pStyle w:val="1"/>
        <w:rPr>
          <w:color w:val="000000"/>
          <w:spacing w:val="-2"/>
        </w:rPr>
      </w:pPr>
      <w:r w:rsidRPr="00B62E42">
        <w:rPr>
          <w:color w:val="000000"/>
          <w:spacing w:val="-2"/>
        </w:rPr>
        <w:t>бюджетного профессионального образовательного</w:t>
      </w:r>
    </w:p>
    <w:p w:rsidR="002E6A9C" w:rsidRPr="00B62E42" w:rsidRDefault="002E6A9C" w:rsidP="002E6A9C">
      <w:pPr>
        <w:pStyle w:val="1"/>
        <w:rPr>
          <w:color w:val="000000"/>
          <w:spacing w:val="-2"/>
        </w:rPr>
      </w:pPr>
      <w:r w:rsidRPr="00B62E42">
        <w:rPr>
          <w:color w:val="000000"/>
          <w:spacing w:val="-2"/>
        </w:rPr>
        <w:t>учрежденияРостовской области«Новочеркасский</w:t>
      </w:r>
    </w:p>
    <w:p w:rsidR="002E6A9C" w:rsidRDefault="002E6A9C" w:rsidP="002E6A9C">
      <w:pPr>
        <w:pStyle w:val="1"/>
      </w:pPr>
      <w:r w:rsidRPr="00B62E42">
        <w:rPr>
          <w:color w:val="000000"/>
          <w:spacing w:val="-2"/>
        </w:rPr>
        <w:t>колледжпромышленных технолог</w:t>
      </w:r>
      <w:r>
        <w:rPr>
          <w:color w:val="000000"/>
          <w:spacing w:val="-2"/>
        </w:rPr>
        <w:t xml:space="preserve">ий и управления»  </w:t>
      </w:r>
      <w:r w:rsidRPr="00B62E42">
        <w:t>__________  Е.Ю. Богина</w:t>
      </w:r>
    </w:p>
    <w:p w:rsidR="002E6A9C" w:rsidRPr="002E6A9C" w:rsidRDefault="002E6A9C" w:rsidP="002E6A9C">
      <w:pPr>
        <w:rPr>
          <w:lang w:eastAsia="ar-SA"/>
        </w:rPr>
      </w:pPr>
    </w:p>
    <w:p w:rsidR="002E6A9C" w:rsidRPr="00B62E42" w:rsidRDefault="002E6A9C" w:rsidP="002E6A9C">
      <w:pPr>
        <w:pStyle w:val="1"/>
        <w:rPr>
          <w:color w:val="000000"/>
          <w:spacing w:val="-2"/>
        </w:rPr>
      </w:pPr>
      <w:r w:rsidRPr="00B62E42">
        <w:lastRenderedPageBreak/>
        <w:t xml:space="preserve">Преподаватель высшей категории </w:t>
      </w:r>
      <w:r w:rsidRPr="00B62E42">
        <w:rPr>
          <w:color w:val="000000"/>
          <w:spacing w:val="-2"/>
        </w:rPr>
        <w:t xml:space="preserve">государственного </w:t>
      </w:r>
    </w:p>
    <w:p w:rsidR="002E6A9C" w:rsidRPr="00B62E42" w:rsidRDefault="002E6A9C" w:rsidP="002E6A9C">
      <w:pPr>
        <w:pStyle w:val="1"/>
      </w:pPr>
      <w:r w:rsidRPr="00B62E42">
        <w:rPr>
          <w:color w:val="000000"/>
          <w:spacing w:val="-2"/>
        </w:rPr>
        <w:t xml:space="preserve">бюджетного образовательного учреждения </w:t>
      </w:r>
      <w:r w:rsidRPr="00B62E42">
        <w:t>среднего</w:t>
      </w:r>
    </w:p>
    <w:p w:rsidR="002E6A9C" w:rsidRPr="00B62E42" w:rsidRDefault="002E6A9C" w:rsidP="002E6A9C">
      <w:pPr>
        <w:pStyle w:val="1"/>
      </w:pPr>
      <w:r w:rsidRPr="00B62E42">
        <w:t xml:space="preserve"> профессионального образованияРостовской области</w:t>
      </w:r>
    </w:p>
    <w:p w:rsidR="002E6A9C" w:rsidRPr="00584FA2" w:rsidRDefault="002E6A9C" w:rsidP="002E6A9C">
      <w:pPr>
        <w:pStyle w:val="1"/>
      </w:pPr>
      <w:r w:rsidRPr="00B62E42">
        <w:t xml:space="preserve"> «Новочеркасский ге</w:t>
      </w:r>
      <w:r>
        <w:t>ологоразведочный колледж».</w:t>
      </w:r>
      <w:r>
        <w:tab/>
      </w:r>
      <w:r w:rsidRPr="00B62E42">
        <w:t xml:space="preserve">___________ </w:t>
      </w:r>
      <w:r w:rsidRPr="00B62E42">
        <w:rPr>
          <w:i/>
        </w:rPr>
        <w:t>Н. А. Чернышова</w:t>
      </w:r>
    </w:p>
    <w:p w:rsidR="00DF5CD7" w:rsidRDefault="00DF5CD7"/>
    <w:sectPr w:rsidR="00DF5CD7" w:rsidSect="00443115">
      <w:pgSz w:w="11906" w:h="16838"/>
      <w:pgMar w:top="1134" w:right="850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478E" w:rsidRDefault="00F5478E" w:rsidP="00A820F6">
      <w:pPr>
        <w:spacing w:after="0" w:line="240" w:lineRule="auto"/>
      </w:pPr>
      <w:r>
        <w:separator/>
      </w:r>
    </w:p>
  </w:endnote>
  <w:endnote w:type="continuationSeparator" w:id="1">
    <w:p w:rsidR="00F5478E" w:rsidRDefault="00F5478E" w:rsidP="00A82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17E" w:rsidRDefault="001620E6">
    <w:pPr>
      <w:pStyle w:val="af8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1.6pt;margin-top:.05pt;width:1.1pt;height:13.7pt;z-index:251657216;mso-wrap-distance-left:0;mso-wrap-distance-right:0;mso-position-horizontal-relative:page" stroked="f">
          <v:fill opacity="0" color2="black"/>
          <v:textbox inset="0,0,0,0">
            <w:txbxContent>
              <w:p w:rsidR="00DB617E" w:rsidRDefault="00DB617E">
                <w:pPr>
                  <w:pStyle w:val="af8"/>
                </w:pPr>
              </w:p>
            </w:txbxContent>
          </v:textbox>
          <w10:wrap type="square" side="largest" anchorx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17E" w:rsidRDefault="001620E6">
    <w:pPr>
      <w:pStyle w:val="af8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84.05pt;margin-top:.05pt;width:1.1pt;height:13.7pt;z-index:251658240;mso-wrap-distance-left:0;mso-wrap-distance-right:0;mso-position-horizontal-relative:page" stroked="f">
          <v:fill opacity="0" color2="black"/>
          <v:textbox inset="0,0,0,0">
            <w:txbxContent>
              <w:p w:rsidR="00DB617E" w:rsidRDefault="00DB617E">
                <w:pPr>
                  <w:pStyle w:val="af8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478E" w:rsidRDefault="00F5478E" w:rsidP="00A820F6">
      <w:pPr>
        <w:spacing w:after="0" w:line="240" w:lineRule="auto"/>
      </w:pPr>
      <w:r>
        <w:separator/>
      </w:r>
    </w:p>
  </w:footnote>
  <w:footnote w:type="continuationSeparator" w:id="1">
    <w:p w:rsidR="00F5478E" w:rsidRDefault="00F5478E" w:rsidP="00A820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15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/>
      </w:rPr>
    </w:lvl>
  </w:abstractNum>
  <w:abstractNum w:abstractNumId="16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7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"/>
      <w:lvlJc w:val="left"/>
      <w:pPr>
        <w:tabs>
          <w:tab w:val="num" w:pos="3960"/>
        </w:tabs>
        <w:ind w:left="3960" w:hanging="1440"/>
      </w:p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5040"/>
        </w:tabs>
        <w:ind w:left="50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2160"/>
      </w:pPr>
    </w:lvl>
  </w:abstractNum>
  <w:abstractNum w:abstractNumId="18">
    <w:nsid w:val="00000014"/>
    <w:multiLevelType w:val="single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/>
      </w:rPr>
    </w:lvl>
  </w:abstractNum>
  <w:abstractNum w:abstractNumId="19">
    <w:nsid w:val="00000015"/>
    <w:multiLevelType w:val="single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0">
    <w:nsid w:val="00000016"/>
    <w:multiLevelType w:val="single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1">
    <w:nsid w:val="00000017"/>
    <w:multiLevelType w:val="single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22">
    <w:nsid w:val="00000018"/>
    <w:multiLevelType w:val="single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  <w:szCs w:val="28"/>
      </w:rPr>
    </w:lvl>
  </w:abstractNum>
  <w:abstractNum w:abstractNumId="23">
    <w:nsid w:val="00000019"/>
    <w:multiLevelType w:val="single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4">
    <w:nsid w:val="0000001A"/>
    <w:multiLevelType w:val="singleLevel"/>
    <w:tmpl w:val="0000001A"/>
    <w:name w:val="WW8Num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0"/>
        <w:szCs w:val="20"/>
      </w:rPr>
    </w:lvl>
  </w:abstractNum>
  <w:abstractNum w:abstractNumId="25">
    <w:nsid w:val="0000001B"/>
    <w:multiLevelType w:val="single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single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/>
      </w:rPr>
    </w:lvl>
  </w:abstractNum>
  <w:abstractNum w:abstractNumId="27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28">
    <w:nsid w:val="0000001E"/>
    <w:multiLevelType w:val="singleLevel"/>
    <w:tmpl w:val="000000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29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0">
    <w:nsid w:val="00000020"/>
    <w:multiLevelType w:val="singleLevel"/>
    <w:tmpl w:val="00000020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31">
    <w:nsid w:val="00000021"/>
    <w:multiLevelType w:val="singleLevel"/>
    <w:tmpl w:val="00000021"/>
    <w:name w:val="WW8Num33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</w:abstractNum>
  <w:abstractNum w:abstractNumId="32">
    <w:nsid w:val="00000022"/>
    <w:multiLevelType w:val="multi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3">
    <w:nsid w:val="00000023"/>
    <w:multiLevelType w:val="singleLevel"/>
    <w:tmpl w:val="00000023"/>
    <w:name w:val="WW8Num3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4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5">
    <w:nsid w:val="00000025"/>
    <w:multiLevelType w:val="singleLevel"/>
    <w:tmpl w:val="00000025"/>
    <w:name w:val="WW8Num37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36">
    <w:nsid w:val="02C27BDD"/>
    <w:multiLevelType w:val="hybridMultilevel"/>
    <w:tmpl w:val="45C60AD0"/>
    <w:lvl w:ilvl="0" w:tplc="2C7278A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06906E95"/>
    <w:multiLevelType w:val="hybridMultilevel"/>
    <w:tmpl w:val="B9F46818"/>
    <w:lvl w:ilvl="0" w:tplc="1DFA7652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0D1750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1CB508BA"/>
    <w:multiLevelType w:val="hybridMultilevel"/>
    <w:tmpl w:val="86341FF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>
    <w:nsid w:val="39750ACB"/>
    <w:multiLevelType w:val="hybridMultilevel"/>
    <w:tmpl w:val="5FF4712C"/>
    <w:lvl w:ilvl="0" w:tplc="28049F3E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51C6583D"/>
    <w:multiLevelType w:val="hybridMultilevel"/>
    <w:tmpl w:val="D2D84B2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2">
    <w:nsid w:val="587A18F9"/>
    <w:multiLevelType w:val="hybridMultilevel"/>
    <w:tmpl w:val="903E36E4"/>
    <w:lvl w:ilvl="0" w:tplc="1D0A8DE2">
      <w:start w:val="1"/>
      <w:numFmt w:val="decimal"/>
      <w:lvlText w:val="%1."/>
      <w:lvlJc w:val="left"/>
      <w:pPr>
        <w:ind w:left="220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1C86785"/>
    <w:multiLevelType w:val="multilevel"/>
    <w:tmpl w:val="E76481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num w:numId="1">
    <w:abstractNumId w:val="17"/>
  </w:num>
  <w:num w:numId="2">
    <w:abstractNumId w:val="43"/>
  </w:num>
  <w:num w:numId="3">
    <w:abstractNumId w:val="39"/>
  </w:num>
  <w:num w:numId="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1"/>
  </w:num>
  <w:num w:numId="8">
    <w:abstractNumId w:val="38"/>
  </w:num>
  <w:num w:numId="9">
    <w:abstractNumId w:val="3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5400A"/>
    <w:rsid w:val="000263E7"/>
    <w:rsid w:val="00035DA8"/>
    <w:rsid w:val="00041683"/>
    <w:rsid w:val="00052D20"/>
    <w:rsid w:val="00087389"/>
    <w:rsid w:val="0009132C"/>
    <w:rsid w:val="00116647"/>
    <w:rsid w:val="001620E6"/>
    <w:rsid w:val="001C37F4"/>
    <w:rsid w:val="001E36D0"/>
    <w:rsid w:val="001F2F4B"/>
    <w:rsid w:val="00246A59"/>
    <w:rsid w:val="00271661"/>
    <w:rsid w:val="002E3659"/>
    <w:rsid w:val="002E6A9C"/>
    <w:rsid w:val="00304520"/>
    <w:rsid w:val="00310E01"/>
    <w:rsid w:val="00342869"/>
    <w:rsid w:val="0034526F"/>
    <w:rsid w:val="00443115"/>
    <w:rsid w:val="0045400A"/>
    <w:rsid w:val="00480555"/>
    <w:rsid w:val="004B77C5"/>
    <w:rsid w:val="004E5784"/>
    <w:rsid w:val="0054751B"/>
    <w:rsid w:val="00573A5B"/>
    <w:rsid w:val="006207B8"/>
    <w:rsid w:val="0066237E"/>
    <w:rsid w:val="006F51EA"/>
    <w:rsid w:val="007F7932"/>
    <w:rsid w:val="008D3554"/>
    <w:rsid w:val="00931F35"/>
    <w:rsid w:val="00955F8C"/>
    <w:rsid w:val="009B0D19"/>
    <w:rsid w:val="009C36FB"/>
    <w:rsid w:val="009F5375"/>
    <w:rsid w:val="00A40436"/>
    <w:rsid w:val="00A820F6"/>
    <w:rsid w:val="00AC5492"/>
    <w:rsid w:val="00B64E72"/>
    <w:rsid w:val="00BA7881"/>
    <w:rsid w:val="00BC2C49"/>
    <w:rsid w:val="00CA09AE"/>
    <w:rsid w:val="00CF664A"/>
    <w:rsid w:val="00D70AA8"/>
    <w:rsid w:val="00DA4256"/>
    <w:rsid w:val="00DB617E"/>
    <w:rsid w:val="00DD39D2"/>
    <w:rsid w:val="00DF5CD7"/>
    <w:rsid w:val="00E071EF"/>
    <w:rsid w:val="00E27AD7"/>
    <w:rsid w:val="00E63B9D"/>
    <w:rsid w:val="00E91478"/>
    <w:rsid w:val="00E96A72"/>
    <w:rsid w:val="00EB1679"/>
    <w:rsid w:val="00F26113"/>
    <w:rsid w:val="00F31EEB"/>
    <w:rsid w:val="00F46C57"/>
    <w:rsid w:val="00F5478E"/>
    <w:rsid w:val="00FB7B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0F6"/>
  </w:style>
  <w:style w:type="paragraph" w:styleId="1">
    <w:name w:val="heading 1"/>
    <w:basedOn w:val="a"/>
    <w:next w:val="a"/>
    <w:link w:val="10"/>
    <w:qFormat/>
    <w:rsid w:val="0045400A"/>
    <w:pPr>
      <w:keepNext/>
      <w:tabs>
        <w:tab w:val="num" w:pos="0"/>
      </w:tabs>
      <w:suppressAutoHyphens/>
      <w:autoSpaceDE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5400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Normal (Web)"/>
    <w:basedOn w:val="a"/>
    <w:unhideWhenUsed/>
    <w:rsid w:val="004540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45400A"/>
    <w:rPr>
      <w:b/>
      <w:bCs/>
    </w:rPr>
  </w:style>
  <w:style w:type="character" w:customStyle="1" w:styleId="apple-converted-space">
    <w:name w:val="apple-converted-space"/>
    <w:basedOn w:val="a0"/>
    <w:rsid w:val="0045400A"/>
  </w:style>
  <w:style w:type="character" w:styleId="a5">
    <w:name w:val="Emphasis"/>
    <w:basedOn w:val="a0"/>
    <w:uiPriority w:val="20"/>
    <w:qFormat/>
    <w:rsid w:val="0045400A"/>
    <w:rPr>
      <w:i/>
      <w:iCs/>
    </w:rPr>
  </w:style>
  <w:style w:type="paragraph" w:styleId="a6">
    <w:name w:val="Balloon Text"/>
    <w:basedOn w:val="a"/>
    <w:link w:val="a7"/>
    <w:unhideWhenUsed/>
    <w:rsid w:val="00454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45400A"/>
    <w:rPr>
      <w:rFonts w:ascii="Tahoma" w:hAnsi="Tahoma" w:cs="Tahoma"/>
      <w:sz w:val="16"/>
      <w:szCs w:val="16"/>
    </w:rPr>
  </w:style>
  <w:style w:type="character" w:customStyle="1" w:styleId="WW8Num2z0">
    <w:name w:val="WW8Num2z0"/>
    <w:rsid w:val="0045400A"/>
    <w:rPr>
      <w:rFonts w:ascii="Symbol" w:hAnsi="Symbol"/>
    </w:rPr>
  </w:style>
  <w:style w:type="character" w:customStyle="1" w:styleId="WW8Num4z0">
    <w:name w:val="WW8Num4z0"/>
    <w:rsid w:val="0045400A"/>
    <w:rPr>
      <w:rFonts w:ascii="Symbol" w:hAnsi="Symbol"/>
    </w:rPr>
  </w:style>
  <w:style w:type="character" w:customStyle="1" w:styleId="WW8Num6z0">
    <w:name w:val="WW8Num6z0"/>
    <w:rsid w:val="0045400A"/>
    <w:rPr>
      <w:rFonts w:ascii="Symbol" w:hAnsi="Symbol"/>
    </w:rPr>
  </w:style>
  <w:style w:type="character" w:customStyle="1" w:styleId="WW8Num7z0">
    <w:name w:val="WW8Num7z0"/>
    <w:rsid w:val="0045400A"/>
    <w:rPr>
      <w:rFonts w:ascii="Symbol" w:hAnsi="Symbol"/>
    </w:rPr>
  </w:style>
  <w:style w:type="character" w:customStyle="1" w:styleId="WW8Num11z0">
    <w:name w:val="WW8Num11z0"/>
    <w:rsid w:val="0045400A"/>
    <w:rPr>
      <w:rFonts w:ascii="Symbol" w:hAnsi="Symbol"/>
    </w:rPr>
  </w:style>
  <w:style w:type="character" w:customStyle="1" w:styleId="WW8Num12z0">
    <w:name w:val="WW8Num12z0"/>
    <w:rsid w:val="0045400A"/>
    <w:rPr>
      <w:rFonts w:ascii="Symbol" w:hAnsi="Symbol"/>
    </w:rPr>
  </w:style>
  <w:style w:type="character" w:customStyle="1" w:styleId="WW8Num13z0">
    <w:name w:val="WW8Num13z0"/>
    <w:rsid w:val="0045400A"/>
    <w:rPr>
      <w:rFonts w:ascii="Symbol" w:hAnsi="Symbol"/>
    </w:rPr>
  </w:style>
  <w:style w:type="character" w:customStyle="1" w:styleId="WW8Num14z0">
    <w:name w:val="WW8Num14z0"/>
    <w:rsid w:val="0045400A"/>
    <w:rPr>
      <w:rFonts w:ascii="Symbol" w:hAnsi="Symbol"/>
    </w:rPr>
  </w:style>
  <w:style w:type="character" w:customStyle="1" w:styleId="WW8Num15z0">
    <w:name w:val="WW8Num15z0"/>
    <w:rsid w:val="0045400A"/>
    <w:rPr>
      <w:rFonts w:ascii="Symbol" w:hAnsi="Symbol"/>
    </w:rPr>
  </w:style>
  <w:style w:type="character" w:customStyle="1" w:styleId="WW8Num16z0">
    <w:name w:val="WW8Num16z0"/>
    <w:rsid w:val="0045400A"/>
    <w:rPr>
      <w:rFonts w:ascii="Symbol" w:hAnsi="Symbol"/>
    </w:rPr>
  </w:style>
  <w:style w:type="character" w:customStyle="1" w:styleId="WW8Num17z0">
    <w:name w:val="WW8Num17z0"/>
    <w:rsid w:val="0045400A"/>
    <w:rPr>
      <w:rFonts w:ascii="Symbol" w:hAnsi="Symbol"/>
    </w:rPr>
  </w:style>
  <w:style w:type="character" w:customStyle="1" w:styleId="WW8Num18z0">
    <w:name w:val="WW8Num18z0"/>
    <w:rsid w:val="0045400A"/>
    <w:rPr>
      <w:rFonts w:ascii="Symbol" w:hAnsi="Symbol"/>
    </w:rPr>
  </w:style>
  <w:style w:type="character" w:customStyle="1" w:styleId="WW8Num20z0">
    <w:name w:val="WW8Num20z0"/>
    <w:rsid w:val="0045400A"/>
    <w:rPr>
      <w:rFonts w:ascii="Symbol" w:hAnsi="Symbol"/>
    </w:rPr>
  </w:style>
  <w:style w:type="character" w:customStyle="1" w:styleId="WW8Num21z0">
    <w:name w:val="WW8Num21z0"/>
    <w:rsid w:val="0045400A"/>
    <w:rPr>
      <w:rFonts w:ascii="Symbol" w:hAnsi="Symbol"/>
    </w:rPr>
  </w:style>
  <w:style w:type="character" w:customStyle="1" w:styleId="WW8Num22z0">
    <w:name w:val="WW8Num22z0"/>
    <w:rsid w:val="0045400A"/>
    <w:rPr>
      <w:rFonts w:ascii="Symbol" w:hAnsi="Symbol"/>
    </w:rPr>
  </w:style>
  <w:style w:type="character" w:customStyle="1" w:styleId="WW8Num23z0">
    <w:name w:val="WW8Num23z0"/>
    <w:rsid w:val="0045400A"/>
    <w:rPr>
      <w:rFonts w:ascii="Symbol" w:hAnsi="Symbol"/>
    </w:rPr>
  </w:style>
  <w:style w:type="character" w:customStyle="1" w:styleId="WW8Num24z0">
    <w:name w:val="WW8Num24z0"/>
    <w:rsid w:val="0045400A"/>
    <w:rPr>
      <w:rFonts w:ascii="Symbol" w:hAnsi="Symbol"/>
      <w:sz w:val="28"/>
      <w:szCs w:val="28"/>
    </w:rPr>
  </w:style>
  <w:style w:type="character" w:customStyle="1" w:styleId="WW8Num25z0">
    <w:name w:val="WW8Num25z0"/>
    <w:rsid w:val="0045400A"/>
    <w:rPr>
      <w:rFonts w:ascii="Symbol" w:hAnsi="Symbol"/>
    </w:rPr>
  </w:style>
  <w:style w:type="character" w:customStyle="1" w:styleId="WW8Num26z0">
    <w:name w:val="WW8Num26z0"/>
    <w:rsid w:val="0045400A"/>
    <w:rPr>
      <w:rFonts w:ascii="Symbol" w:hAnsi="Symbol"/>
      <w:sz w:val="20"/>
      <w:szCs w:val="20"/>
    </w:rPr>
  </w:style>
  <w:style w:type="character" w:customStyle="1" w:styleId="WW8Num28z0">
    <w:name w:val="WW8Num28z0"/>
    <w:rsid w:val="0045400A"/>
    <w:rPr>
      <w:rFonts w:ascii="Symbol" w:hAnsi="Symbol"/>
    </w:rPr>
  </w:style>
  <w:style w:type="character" w:customStyle="1" w:styleId="WW8Num29z0">
    <w:name w:val="WW8Num29z0"/>
    <w:rsid w:val="0045400A"/>
    <w:rPr>
      <w:rFonts w:ascii="Symbol" w:hAnsi="Symbol"/>
    </w:rPr>
  </w:style>
  <w:style w:type="character" w:customStyle="1" w:styleId="WW8Num30z0">
    <w:name w:val="WW8Num30z0"/>
    <w:rsid w:val="0045400A"/>
    <w:rPr>
      <w:rFonts w:ascii="Symbol" w:hAnsi="Symbol"/>
    </w:rPr>
  </w:style>
  <w:style w:type="character" w:customStyle="1" w:styleId="WW8Num31z0">
    <w:name w:val="WW8Num31z0"/>
    <w:rsid w:val="0045400A"/>
    <w:rPr>
      <w:rFonts w:ascii="Symbol" w:hAnsi="Symbol"/>
    </w:rPr>
  </w:style>
  <w:style w:type="character" w:customStyle="1" w:styleId="WW8Num32z0">
    <w:name w:val="WW8Num32z0"/>
    <w:rsid w:val="0045400A"/>
    <w:rPr>
      <w:rFonts w:ascii="Symbol" w:hAnsi="Symbol"/>
    </w:rPr>
  </w:style>
  <w:style w:type="character" w:customStyle="1" w:styleId="WW8Num33z0">
    <w:name w:val="WW8Num33z0"/>
    <w:rsid w:val="0045400A"/>
    <w:rPr>
      <w:rFonts w:ascii="Symbol" w:hAnsi="Symbol"/>
    </w:rPr>
  </w:style>
  <w:style w:type="character" w:customStyle="1" w:styleId="WW8Num35z0">
    <w:name w:val="WW8Num35z0"/>
    <w:rsid w:val="0045400A"/>
    <w:rPr>
      <w:rFonts w:ascii="Symbol" w:hAnsi="Symbol"/>
    </w:rPr>
  </w:style>
  <w:style w:type="character" w:customStyle="1" w:styleId="WW8Num37z0">
    <w:name w:val="WW8Num37z0"/>
    <w:rsid w:val="0045400A"/>
    <w:rPr>
      <w:rFonts w:ascii="Symbol" w:hAnsi="Symbol"/>
    </w:rPr>
  </w:style>
  <w:style w:type="character" w:customStyle="1" w:styleId="Absatz-Standardschriftart">
    <w:name w:val="Absatz-Standardschriftart"/>
    <w:rsid w:val="0045400A"/>
  </w:style>
  <w:style w:type="character" w:customStyle="1" w:styleId="WW8Num1z0">
    <w:name w:val="WW8Num1z0"/>
    <w:rsid w:val="0045400A"/>
    <w:rPr>
      <w:rFonts w:ascii="Symbol" w:hAnsi="Symbol"/>
    </w:rPr>
  </w:style>
  <w:style w:type="character" w:customStyle="1" w:styleId="WW8Num1z1">
    <w:name w:val="WW8Num1z1"/>
    <w:rsid w:val="0045400A"/>
    <w:rPr>
      <w:rFonts w:ascii="Courier New" w:hAnsi="Courier New" w:cs="Courier New"/>
    </w:rPr>
  </w:style>
  <w:style w:type="character" w:customStyle="1" w:styleId="WW8Num1z2">
    <w:name w:val="WW8Num1z2"/>
    <w:rsid w:val="0045400A"/>
    <w:rPr>
      <w:rFonts w:ascii="Wingdings" w:hAnsi="Wingdings"/>
    </w:rPr>
  </w:style>
  <w:style w:type="character" w:customStyle="1" w:styleId="WW8Num3z0">
    <w:name w:val="WW8Num3z0"/>
    <w:rsid w:val="0045400A"/>
    <w:rPr>
      <w:rFonts w:ascii="Symbol" w:hAnsi="Symbol"/>
    </w:rPr>
  </w:style>
  <w:style w:type="character" w:customStyle="1" w:styleId="WW8Num3z1">
    <w:name w:val="WW8Num3z1"/>
    <w:rsid w:val="0045400A"/>
    <w:rPr>
      <w:rFonts w:ascii="Courier New" w:hAnsi="Courier New" w:cs="Courier New"/>
    </w:rPr>
  </w:style>
  <w:style w:type="character" w:customStyle="1" w:styleId="WW8Num3z2">
    <w:name w:val="WW8Num3z2"/>
    <w:rsid w:val="0045400A"/>
    <w:rPr>
      <w:rFonts w:ascii="Wingdings" w:hAnsi="Wingdings"/>
    </w:rPr>
  </w:style>
  <w:style w:type="character" w:customStyle="1" w:styleId="WW8Num5z0">
    <w:name w:val="WW8Num5z0"/>
    <w:rsid w:val="0045400A"/>
    <w:rPr>
      <w:rFonts w:ascii="Symbol" w:hAnsi="Symbol"/>
    </w:rPr>
  </w:style>
  <w:style w:type="character" w:customStyle="1" w:styleId="WW8Num5z1">
    <w:name w:val="WW8Num5z1"/>
    <w:rsid w:val="0045400A"/>
    <w:rPr>
      <w:rFonts w:ascii="Courier New" w:hAnsi="Courier New" w:cs="Courier New"/>
    </w:rPr>
  </w:style>
  <w:style w:type="character" w:customStyle="1" w:styleId="WW8Num5z2">
    <w:name w:val="WW8Num5z2"/>
    <w:rsid w:val="0045400A"/>
    <w:rPr>
      <w:rFonts w:ascii="Wingdings" w:hAnsi="Wingdings"/>
    </w:rPr>
  </w:style>
  <w:style w:type="character" w:customStyle="1" w:styleId="WW8Num6z1">
    <w:name w:val="WW8Num6z1"/>
    <w:rsid w:val="0045400A"/>
    <w:rPr>
      <w:rFonts w:ascii="Courier New" w:hAnsi="Courier New" w:cs="Courier New"/>
    </w:rPr>
  </w:style>
  <w:style w:type="character" w:customStyle="1" w:styleId="WW8Num6z2">
    <w:name w:val="WW8Num6z2"/>
    <w:rsid w:val="0045400A"/>
    <w:rPr>
      <w:rFonts w:ascii="Wingdings" w:hAnsi="Wingdings"/>
    </w:rPr>
  </w:style>
  <w:style w:type="character" w:customStyle="1" w:styleId="WW8Num11z1">
    <w:name w:val="WW8Num11z1"/>
    <w:rsid w:val="0045400A"/>
    <w:rPr>
      <w:rFonts w:ascii="Courier New" w:hAnsi="Courier New" w:cs="Courier New"/>
    </w:rPr>
  </w:style>
  <w:style w:type="character" w:customStyle="1" w:styleId="WW8Num11z2">
    <w:name w:val="WW8Num11z2"/>
    <w:rsid w:val="0045400A"/>
    <w:rPr>
      <w:rFonts w:ascii="Wingdings" w:hAnsi="Wingdings"/>
    </w:rPr>
  </w:style>
  <w:style w:type="character" w:customStyle="1" w:styleId="WW8Num12z1">
    <w:name w:val="WW8Num12z1"/>
    <w:rsid w:val="0045400A"/>
    <w:rPr>
      <w:rFonts w:ascii="Courier New" w:hAnsi="Courier New" w:cs="Courier New"/>
    </w:rPr>
  </w:style>
  <w:style w:type="character" w:customStyle="1" w:styleId="WW8Num12z2">
    <w:name w:val="WW8Num12z2"/>
    <w:rsid w:val="0045400A"/>
    <w:rPr>
      <w:rFonts w:ascii="Wingdings" w:hAnsi="Wingdings"/>
    </w:rPr>
  </w:style>
  <w:style w:type="character" w:customStyle="1" w:styleId="WW8Num16z1">
    <w:name w:val="WW8Num16z1"/>
    <w:rsid w:val="0045400A"/>
    <w:rPr>
      <w:rFonts w:ascii="Courier New" w:hAnsi="Courier New" w:cs="Courier New"/>
    </w:rPr>
  </w:style>
  <w:style w:type="character" w:customStyle="1" w:styleId="WW8Num16z2">
    <w:name w:val="WW8Num16z2"/>
    <w:rsid w:val="0045400A"/>
    <w:rPr>
      <w:rFonts w:ascii="Wingdings" w:hAnsi="Wingdings"/>
    </w:rPr>
  </w:style>
  <w:style w:type="character" w:customStyle="1" w:styleId="WW8Num18z1">
    <w:name w:val="WW8Num18z1"/>
    <w:rsid w:val="0045400A"/>
    <w:rPr>
      <w:rFonts w:ascii="Courier New" w:hAnsi="Courier New" w:cs="Courier New"/>
    </w:rPr>
  </w:style>
  <w:style w:type="character" w:customStyle="1" w:styleId="WW8Num18z2">
    <w:name w:val="WW8Num18z2"/>
    <w:rsid w:val="0045400A"/>
    <w:rPr>
      <w:rFonts w:ascii="Wingdings" w:hAnsi="Wingdings"/>
    </w:rPr>
  </w:style>
  <w:style w:type="character" w:customStyle="1" w:styleId="WW8Num19z0">
    <w:name w:val="WW8Num19z0"/>
    <w:rsid w:val="0045400A"/>
    <w:rPr>
      <w:rFonts w:ascii="Symbol" w:hAnsi="Symbol"/>
    </w:rPr>
  </w:style>
  <w:style w:type="character" w:customStyle="1" w:styleId="WW8Num19z1">
    <w:name w:val="WW8Num19z1"/>
    <w:rsid w:val="0045400A"/>
    <w:rPr>
      <w:rFonts w:ascii="Courier New" w:hAnsi="Courier New" w:cs="Courier New"/>
    </w:rPr>
  </w:style>
  <w:style w:type="character" w:customStyle="1" w:styleId="WW8Num19z2">
    <w:name w:val="WW8Num19z2"/>
    <w:rsid w:val="0045400A"/>
    <w:rPr>
      <w:rFonts w:ascii="Wingdings" w:hAnsi="Wingdings"/>
    </w:rPr>
  </w:style>
  <w:style w:type="character" w:customStyle="1" w:styleId="WW8Num20z1">
    <w:name w:val="WW8Num20z1"/>
    <w:rsid w:val="0045400A"/>
    <w:rPr>
      <w:rFonts w:ascii="Courier New" w:hAnsi="Courier New" w:cs="Courier New"/>
    </w:rPr>
  </w:style>
  <w:style w:type="character" w:customStyle="1" w:styleId="WW8Num20z2">
    <w:name w:val="WW8Num20z2"/>
    <w:rsid w:val="0045400A"/>
    <w:rPr>
      <w:rFonts w:ascii="Wingdings" w:hAnsi="Wingdings"/>
    </w:rPr>
  </w:style>
  <w:style w:type="character" w:customStyle="1" w:styleId="WW8Num21z1">
    <w:name w:val="WW8Num21z1"/>
    <w:rsid w:val="0045400A"/>
    <w:rPr>
      <w:rFonts w:ascii="Courier New" w:hAnsi="Courier New" w:cs="Courier New"/>
    </w:rPr>
  </w:style>
  <w:style w:type="character" w:customStyle="1" w:styleId="WW8Num21z2">
    <w:name w:val="WW8Num21z2"/>
    <w:rsid w:val="0045400A"/>
    <w:rPr>
      <w:rFonts w:ascii="Wingdings" w:hAnsi="Wingdings"/>
    </w:rPr>
  </w:style>
  <w:style w:type="character" w:customStyle="1" w:styleId="WW8Num22z1">
    <w:name w:val="WW8Num22z1"/>
    <w:rsid w:val="0045400A"/>
    <w:rPr>
      <w:rFonts w:ascii="Courier New" w:hAnsi="Courier New" w:cs="Courier New"/>
    </w:rPr>
  </w:style>
  <w:style w:type="character" w:customStyle="1" w:styleId="WW8Num22z2">
    <w:name w:val="WW8Num22z2"/>
    <w:rsid w:val="0045400A"/>
    <w:rPr>
      <w:rFonts w:ascii="Wingdings" w:hAnsi="Wingdings"/>
    </w:rPr>
  </w:style>
  <w:style w:type="character" w:customStyle="1" w:styleId="WW8Num24z1">
    <w:name w:val="WW8Num24z1"/>
    <w:rsid w:val="0045400A"/>
    <w:rPr>
      <w:rFonts w:ascii="Courier New" w:hAnsi="Courier New" w:cs="Courier New"/>
    </w:rPr>
  </w:style>
  <w:style w:type="character" w:customStyle="1" w:styleId="WW8Num24z2">
    <w:name w:val="WW8Num24z2"/>
    <w:rsid w:val="0045400A"/>
    <w:rPr>
      <w:rFonts w:ascii="Wingdings" w:hAnsi="Wingdings"/>
    </w:rPr>
  </w:style>
  <w:style w:type="character" w:customStyle="1" w:styleId="WW8Num24z3">
    <w:name w:val="WW8Num24z3"/>
    <w:rsid w:val="0045400A"/>
    <w:rPr>
      <w:rFonts w:ascii="Symbol" w:hAnsi="Symbol"/>
    </w:rPr>
  </w:style>
  <w:style w:type="character" w:customStyle="1" w:styleId="WW8Num25z1">
    <w:name w:val="WW8Num25z1"/>
    <w:rsid w:val="0045400A"/>
    <w:rPr>
      <w:rFonts w:ascii="Courier New" w:hAnsi="Courier New" w:cs="Courier New"/>
    </w:rPr>
  </w:style>
  <w:style w:type="character" w:customStyle="1" w:styleId="WW8Num25z2">
    <w:name w:val="WW8Num25z2"/>
    <w:rsid w:val="0045400A"/>
    <w:rPr>
      <w:rFonts w:ascii="Wingdings" w:hAnsi="Wingdings"/>
    </w:rPr>
  </w:style>
  <w:style w:type="character" w:customStyle="1" w:styleId="WW8Num26z1">
    <w:name w:val="WW8Num26z1"/>
    <w:rsid w:val="0045400A"/>
    <w:rPr>
      <w:rFonts w:ascii="Courier New" w:hAnsi="Courier New" w:cs="Courier New"/>
    </w:rPr>
  </w:style>
  <w:style w:type="character" w:customStyle="1" w:styleId="WW8Num26z2">
    <w:name w:val="WW8Num26z2"/>
    <w:rsid w:val="0045400A"/>
    <w:rPr>
      <w:rFonts w:ascii="Wingdings" w:hAnsi="Wingdings"/>
    </w:rPr>
  </w:style>
  <w:style w:type="character" w:customStyle="1" w:styleId="WW8Num26z3">
    <w:name w:val="WW8Num26z3"/>
    <w:rsid w:val="0045400A"/>
    <w:rPr>
      <w:rFonts w:ascii="Symbol" w:hAnsi="Symbol"/>
    </w:rPr>
  </w:style>
  <w:style w:type="character" w:customStyle="1" w:styleId="WW8Num27z0">
    <w:name w:val="WW8Num27z0"/>
    <w:rsid w:val="0045400A"/>
    <w:rPr>
      <w:rFonts w:ascii="Symbol" w:hAnsi="Symbol"/>
    </w:rPr>
  </w:style>
  <w:style w:type="character" w:customStyle="1" w:styleId="WW8Num27z1">
    <w:name w:val="WW8Num27z1"/>
    <w:rsid w:val="0045400A"/>
    <w:rPr>
      <w:rFonts w:ascii="Courier New" w:hAnsi="Courier New" w:cs="Courier New"/>
    </w:rPr>
  </w:style>
  <w:style w:type="character" w:customStyle="1" w:styleId="WW8Num27z2">
    <w:name w:val="WW8Num27z2"/>
    <w:rsid w:val="0045400A"/>
    <w:rPr>
      <w:rFonts w:ascii="Wingdings" w:hAnsi="Wingdings"/>
    </w:rPr>
  </w:style>
  <w:style w:type="character" w:customStyle="1" w:styleId="WW8Num28z1">
    <w:name w:val="WW8Num28z1"/>
    <w:rsid w:val="0045400A"/>
    <w:rPr>
      <w:rFonts w:ascii="Courier New" w:hAnsi="Courier New" w:cs="Courier New"/>
    </w:rPr>
  </w:style>
  <w:style w:type="character" w:customStyle="1" w:styleId="WW8Num28z2">
    <w:name w:val="WW8Num28z2"/>
    <w:rsid w:val="0045400A"/>
    <w:rPr>
      <w:rFonts w:ascii="Wingdings" w:hAnsi="Wingdings"/>
    </w:rPr>
  </w:style>
  <w:style w:type="character" w:customStyle="1" w:styleId="WW8Num29z1">
    <w:name w:val="WW8Num29z1"/>
    <w:rsid w:val="0045400A"/>
    <w:rPr>
      <w:rFonts w:ascii="Courier New" w:hAnsi="Courier New" w:cs="Courier New"/>
    </w:rPr>
  </w:style>
  <w:style w:type="character" w:customStyle="1" w:styleId="WW8Num29z2">
    <w:name w:val="WW8Num29z2"/>
    <w:rsid w:val="0045400A"/>
    <w:rPr>
      <w:rFonts w:ascii="Wingdings" w:hAnsi="Wingdings"/>
    </w:rPr>
  </w:style>
  <w:style w:type="character" w:customStyle="1" w:styleId="WW8Num31z1">
    <w:name w:val="WW8Num31z1"/>
    <w:rsid w:val="0045400A"/>
    <w:rPr>
      <w:rFonts w:ascii="Courier New" w:hAnsi="Courier New" w:cs="Courier New"/>
    </w:rPr>
  </w:style>
  <w:style w:type="character" w:customStyle="1" w:styleId="WW8Num31z2">
    <w:name w:val="WW8Num31z2"/>
    <w:rsid w:val="0045400A"/>
    <w:rPr>
      <w:rFonts w:ascii="Wingdings" w:hAnsi="Wingdings"/>
    </w:rPr>
  </w:style>
  <w:style w:type="character" w:customStyle="1" w:styleId="WW8Num32z1">
    <w:name w:val="WW8Num32z1"/>
    <w:rsid w:val="0045400A"/>
    <w:rPr>
      <w:rFonts w:ascii="Courier New" w:hAnsi="Courier New" w:cs="Courier New"/>
    </w:rPr>
  </w:style>
  <w:style w:type="character" w:customStyle="1" w:styleId="WW8Num32z2">
    <w:name w:val="WW8Num32z2"/>
    <w:rsid w:val="0045400A"/>
    <w:rPr>
      <w:rFonts w:ascii="Wingdings" w:hAnsi="Wingdings"/>
    </w:rPr>
  </w:style>
  <w:style w:type="character" w:customStyle="1" w:styleId="WW8Num34z0">
    <w:name w:val="WW8Num34z0"/>
    <w:rsid w:val="0045400A"/>
    <w:rPr>
      <w:rFonts w:ascii="Symbol" w:hAnsi="Symbol"/>
    </w:rPr>
  </w:style>
  <w:style w:type="character" w:customStyle="1" w:styleId="WW8Num34z1">
    <w:name w:val="WW8Num34z1"/>
    <w:rsid w:val="0045400A"/>
    <w:rPr>
      <w:rFonts w:ascii="Courier New" w:hAnsi="Courier New" w:cs="Courier New"/>
    </w:rPr>
  </w:style>
  <w:style w:type="character" w:customStyle="1" w:styleId="WW8Num34z2">
    <w:name w:val="WW8Num34z2"/>
    <w:rsid w:val="0045400A"/>
    <w:rPr>
      <w:rFonts w:ascii="Wingdings" w:hAnsi="Wingdings"/>
    </w:rPr>
  </w:style>
  <w:style w:type="character" w:customStyle="1" w:styleId="WW8Num35z1">
    <w:name w:val="WW8Num35z1"/>
    <w:rsid w:val="0045400A"/>
    <w:rPr>
      <w:rFonts w:ascii="Courier New" w:hAnsi="Courier New" w:cs="Courier New"/>
    </w:rPr>
  </w:style>
  <w:style w:type="character" w:customStyle="1" w:styleId="WW8Num35z2">
    <w:name w:val="WW8Num35z2"/>
    <w:rsid w:val="0045400A"/>
    <w:rPr>
      <w:rFonts w:ascii="Wingdings" w:hAnsi="Wingdings"/>
    </w:rPr>
  </w:style>
  <w:style w:type="character" w:customStyle="1" w:styleId="WW8Num37z1">
    <w:name w:val="WW8Num37z1"/>
    <w:rsid w:val="0045400A"/>
    <w:rPr>
      <w:rFonts w:ascii="Courier New" w:hAnsi="Courier New" w:cs="Courier New"/>
    </w:rPr>
  </w:style>
  <w:style w:type="character" w:customStyle="1" w:styleId="WW8Num37z2">
    <w:name w:val="WW8Num37z2"/>
    <w:rsid w:val="0045400A"/>
    <w:rPr>
      <w:rFonts w:ascii="Wingdings" w:hAnsi="Wingdings"/>
    </w:rPr>
  </w:style>
  <w:style w:type="character" w:customStyle="1" w:styleId="WW8Num38z0">
    <w:name w:val="WW8Num38z0"/>
    <w:rsid w:val="0045400A"/>
    <w:rPr>
      <w:rFonts w:ascii="Symbol" w:hAnsi="Symbol"/>
    </w:rPr>
  </w:style>
  <w:style w:type="character" w:customStyle="1" w:styleId="WW8Num38z1">
    <w:name w:val="WW8Num38z1"/>
    <w:rsid w:val="0045400A"/>
    <w:rPr>
      <w:rFonts w:ascii="Courier New" w:hAnsi="Courier New" w:cs="Courier New"/>
    </w:rPr>
  </w:style>
  <w:style w:type="character" w:customStyle="1" w:styleId="WW8Num38z2">
    <w:name w:val="WW8Num38z2"/>
    <w:rsid w:val="0045400A"/>
    <w:rPr>
      <w:rFonts w:ascii="Wingdings" w:hAnsi="Wingdings"/>
    </w:rPr>
  </w:style>
  <w:style w:type="character" w:customStyle="1" w:styleId="WW8Num39z0">
    <w:name w:val="WW8Num39z0"/>
    <w:rsid w:val="0045400A"/>
    <w:rPr>
      <w:rFonts w:ascii="Symbol" w:hAnsi="Symbol"/>
    </w:rPr>
  </w:style>
  <w:style w:type="character" w:customStyle="1" w:styleId="WW8Num39z1">
    <w:name w:val="WW8Num39z1"/>
    <w:rsid w:val="0045400A"/>
    <w:rPr>
      <w:rFonts w:ascii="Courier New" w:hAnsi="Courier New" w:cs="Courier New"/>
    </w:rPr>
  </w:style>
  <w:style w:type="character" w:customStyle="1" w:styleId="WW8Num39z2">
    <w:name w:val="WW8Num39z2"/>
    <w:rsid w:val="0045400A"/>
    <w:rPr>
      <w:rFonts w:ascii="Wingdings" w:hAnsi="Wingdings"/>
    </w:rPr>
  </w:style>
  <w:style w:type="character" w:customStyle="1" w:styleId="WW8Num40z0">
    <w:name w:val="WW8Num40z0"/>
    <w:rsid w:val="0045400A"/>
    <w:rPr>
      <w:rFonts w:ascii="Symbol" w:hAnsi="Symbol"/>
    </w:rPr>
  </w:style>
  <w:style w:type="character" w:customStyle="1" w:styleId="WW8Num40z1">
    <w:name w:val="WW8Num40z1"/>
    <w:rsid w:val="0045400A"/>
    <w:rPr>
      <w:rFonts w:ascii="Courier New" w:hAnsi="Courier New" w:cs="Courier New"/>
    </w:rPr>
  </w:style>
  <w:style w:type="character" w:customStyle="1" w:styleId="WW8Num40z2">
    <w:name w:val="WW8Num40z2"/>
    <w:rsid w:val="0045400A"/>
    <w:rPr>
      <w:rFonts w:ascii="Wingdings" w:hAnsi="Wingdings"/>
    </w:rPr>
  </w:style>
  <w:style w:type="character" w:customStyle="1" w:styleId="WW8Num42z0">
    <w:name w:val="WW8Num42z0"/>
    <w:rsid w:val="0045400A"/>
    <w:rPr>
      <w:rFonts w:ascii="Symbol" w:hAnsi="Symbol"/>
    </w:rPr>
  </w:style>
  <w:style w:type="character" w:customStyle="1" w:styleId="WW8Num42z1">
    <w:name w:val="WW8Num42z1"/>
    <w:rsid w:val="0045400A"/>
    <w:rPr>
      <w:rFonts w:ascii="Courier New" w:hAnsi="Courier New" w:cs="Courier New"/>
    </w:rPr>
  </w:style>
  <w:style w:type="character" w:customStyle="1" w:styleId="WW8Num42z2">
    <w:name w:val="WW8Num42z2"/>
    <w:rsid w:val="0045400A"/>
    <w:rPr>
      <w:rFonts w:ascii="Wingdings" w:hAnsi="Wingdings"/>
    </w:rPr>
  </w:style>
  <w:style w:type="character" w:customStyle="1" w:styleId="WW8Num44z0">
    <w:name w:val="WW8Num44z0"/>
    <w:rsid w:val="0045400A"/>
    <w:rPr>
      <w:rFonts w:ascii="Symbol" w:hAnsi="Symbol"/>
    </w:rPr>
  </w:style>
  <w:style w:type="character" w:customStyle="1" w:styleId="WW8Num44z1">
    <w:name w:val="WW8Num44z1"/>
    <w:rsid w:val="0045400A"/>
    <w:rPr>
      <w:rFonts w:ascii="Courier New" w:hAnsi="Courier New" w:cs="Courier New"/>
    </w:rPr>
  </w:style>
  <w:style w:type="character" w:customStyle="1" w:styleId="WW8Num44z2">
    <w:name w:val="WW8Num44z2"/>
    <w:rsid w:val="0045400A"/>
    <w:rPr>
      <w:rFonts w:ascii="Wingdings" w:hAnsi="Wingdings"/>
    </w:rPr>
  </w:style>
  <w:style w:type="character" w:customStyle="1" w:styleId="11">
    <w:name w:val="Основной шрифт абзаца1"/>
    <w:rsid w:val="0045400A"/>
  </w:style>
  <w:style w:type="character" w:customStyle="1" w:styleId="a8">
    <w:name w:val="Символ сноски"/>
    <w:rsid w:val="0045400A"/>
    <w:rPr>
      <w:vertAlign w:val="superscript"/>
    </w:rPr>
  </w:style>
  <w:style w:type="character" w:customStyle="1" w:styleId="a9">
    <w:name w:val="Основной текст Знак"/>
    <w:rsid w:val="0045400A"/>
    <w:rPr>
      <w:sz w:val="24"/>
      <w:szCs w:val="24"/>
      <w:lang w:val="ru-RU" w:eastAsia="ar-SA" w:bidi="ar-SA"/>
    </w:rPr>
  </w:style>
  <w:style w:type="character" w:customStyle="1" w:styleId="12">
    <w:name w:val="Знак примечания1"/>
    <w:rsid w:val="0045400A"/>
    <w:rPr>
      <w:sz w:val="16"/>
      <w:szCs w:val="16"/>
    </w:rPr>
  </w:style>
  <w:style w:type="character" w:styleId="aa">
    <w:name w:val="page number"/>
    <w:basedOn w:val="11"/>
    <w:rsid w:val="0045400A"/>
  </w:style>
  <w:style w:type="character" w:styleId="ab">
    <w:name w:val="Hyperlink"/>
    <w:rsid w:val="0045400A"/>
    <w:rPr>
      <w:color w:val="0000FF"/>
      <w:u w:val="single"/>
    </w:rPr>
  </w:style>
  <w:style w:type="character" w:customStyle="1" w:styleId="ac">
    <w:name w:val="Название Знак"/>
    <w:rsid w:val="0045400A"/>
    <w:rPr>
      <w:b/>
      <w:bCs/>
      <w:sz w:val="28"/>
      <w:szCs w:val="24"/>
      <w:lang w:val="ru-RU" w:eastAsia="ar-SA" w:bidi="ar-SA"/>
    </w:rPr>
  </w:style>
  <w:style w:type="character" w:customStyle="1" w:styleId="ad">
    <w:name w:val="Верхний колонтитул Знак"/>
    <w:rsid w:val="0045400A"/>
    <w:rPr>
      <w:sz w:val="24"/>
      <w:szCs w:val="24"/>
      <w:lang w:val="ru-RU" w:eastAsia="ar-SA" w:bidi="ar-SA"/>
    </w:rPr>
  </w:style>
  <w:style w:type="character" w:customStyle="1" w:styleId="ae">
    <w:name w:val="Нижний колонтитул Знак"/>
    <w:rsid w:val="0045400A"/>
    <w:rPr>
      <w:sz w:val="24"/>
      <w:szCs w:val="24"/>
      <w:lang w:val="ru-RU" w:eastAsia="ar-SA" w:bidi="ar-SA"/>
    </w:rPr>
  </w:style>
  <w:style w:type="paragraph" w:customStyle="1" w:styleId="13">
    <w:name w:val="Заголовок1"/>
    <w:basedOn w:val="a"/>
    <w:next w:val="af"/>
    <w:rsid w:val="0045400A"/>
    <w:pPr>
      <w:keepNext/>
      <w:suppressAutoHyphens/>
      <w:spacing w:before="240" w:after="120" w:line="240" w:lineRule="auto"/>
    </w:pPr>
    <w:rPr>
      <w:rFonts w:ascii="Arial" w:eastAsia="SimSun" w:hAnsi="Arial" w:cs="Mangal"/>
      <w:sz w:val="28"/>
      <w:szCs w:val="28"/>
      <w:lang w:eastAsia="ar-SA"/>
    </w:rPr>
  </w:style>
  <w:style w:type="paragraph" w:styleId="af">
    <w:name w:val="Body Text"/>
    <w:basedOn w:val="a"/>
    <w:link w:val="14"/>
    <w:rsid w:val="0045400A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4">
    <w:name w:val="Основной текст Знак1"/>
    <w:basedOn w:val="a0"/>
    <w:link w:val="af"/>
    <w:rsid w:val="0045400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List"/>
    <w:basedOn w:val="af"/>
    <w:rsid w:val="0045400A"/>
    <w:rPr>
      <w:rFonts w:cs="Mangal"/>
    </w:rPr>
  </w:style>
  <w:style w:type="paragraph" w:customStyle="1" w:styleId="15">
    <w:name w:val="Название1"/>
    <w:basedOn w:val="a"/>
    <w:rsid w:val="00454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454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">
    <w:name w:val="Список 21"/>
    <w:basedOn w:val="a"/>
    <w:rsid w:val="0045400A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45400A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footnote text"/>
    <w:basedOn w:val="a"/>
    <w:link w:val="af2"/>
    <w:rsid w:val="0045400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2">
    <w:name w:val="Текст сноски Знак"/>
    <w:basedOn w:val="a0"/>
    <w:link w:val="af1"/>
    <w:rsid w:val="0045400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11">
    <w:name w:val="Основной текст 21"/>
    <w:basedOn w:val="a"/>
    <w:rsid w:val="0045400A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7">
    <w:name w:val="Текст примечания1"/>
    <w:basedOn w:val="a"/>
    <w:rsid w:val="0045400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3">
    <w:name w:val="annotation text"/>
    <w:basedOn w:val="a"/>
    <w:link w:val="af4"/>
    <w:uiPriority w:val="99"/>
    <w:semiHidden/>
    <w:unhideWhenUsed/>
    <w:rsid w:val="0045400A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45400A"/>
    <w:rPr>
      <w:sz w:val="20"/>
      <w:szCs w:val="20"/>
    </w:rPr>
  </w:style>
  <w:style w:type="paragraph" w:styleId="af5">
    <w:name w:val="annotation subject"/>
    <w:basedOn w:val="17"/>
    <w:next w:val="17"/>
    <w:link w:val="af6"/>
    <w:rsid w:val="0045400A"/>
    <w:rPr>
      <w:b/>
      <w:bCs/>
    </w:rPr>
  </w:style>
  <w:style w:type="character" w:customStyle="1" w:styleId="af6">
    <w:name w:val="Тема примечания Знак"/>
    <w:basedOn w:val="af4"/>
    <w:link w:val="af5"/>
    <w:rsid w:val="0045400A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af7">
    <w:name w:val="Знак"/>
    <w:basedOn w:val="a"/>
    <w:rsid w:val="0045400A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styleId="af8">
    <w:name w:val="footer"/>
    <w:basedOn w:val="a"/>
    <w:link w:val="18"/>
    <w:rsid w:val="0045400A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8">
    <w:name w:val="Нижний колонтитул Знак1"/>
    <w:basedOn w:val="a0"/>
    <w:link w:val="af8"/>
    <w:rsid w:val="0045400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">
    <w:name w:val="Знак2"/>
    <w:basedOn w:val="a"/>
    <w:rsid w:val="0045400A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styleId="af9">
    <w:name w:val="header"/>
    <w:basedOn w:val="a"/>
    <w:link w:val="19"/>
    <w:rsid w:val="0045400A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9">
    <w:name w:val="Верхний колонтитул Знак1"/>
    <w:basedOn w:val="a0"/>
    <w:link w:val="af9"/>
    <w:rsid w:val="0045400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a">
    <w:name w:val="No Spacing"/>
    <w:uiPriority w:val="1"/>
    <w:qFormat/>
    <w:rsid w:val="0045400A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fb">
    <w:name w:val="List Paragraph"/>
    <w:basedOn w:val="a"/>
    <w:uiPriority w:val="34"/>
    <w:qFormat/>
    <w:rsid w:val="0045400A"/>
    <w:pPr>
      <w:suppressAutoHyphens/>
      <w:spacing w:line="240" w:lineRule="auto"/>
      <w:ind w:left="720"/>
    </w:pPr>
    <w:rPr>
      <w:rFonts w:ascii="Calibri" w:eastAsia="Times New Roman" w:hAnsi="Calibri" w:cs="Times New Roman"/>
      <w:lang w:eastAsia="ar-SA"/>
    </w:rPr>
  </w:style>
  <w:style w:type="paragraph" w:customStyle="1" w:styleId="afc">
    <w:name w:val="Нормальный"/>
    <w:rsid w:val="0045400A"/>
    <w:pPr>
      <w:suppressAutoHyphens/>
      <w:spacing w:after="0" w:line="240" w:lineRule="auto"/>
      <w:ind w:firstLine="284"/>
      <w:jc w:val="both"/>
    </w:pPr>
    <w:rPr>
      <w:rFonts w:ascii="Arial" w:eastAsia="Arial" w:hAnsi="Arial" w:cs="Times New Roman"/>
      <w:kern w:val="1"/>
      <w:sz w:val="20"/>
      <w:szCs w:val="20"/>
      <w:lang w:eastAsia="ar-SA"/>
    </w:rPr>
  </w:style>
  <w:style w:type="paragraph" w:styleId="afd">
    <w:name w:val="Title"/>
    <w:basedOn w:val="a"/>
    <w:next w:val="afe"/>
    <w:link w:val="1a"/>
    <w:qFormat/>
    <w:rsid w:val="0045400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1a">
    <w:name w:val="Название Знак1"/>
    <w:basedOn w:val="a0"/>
    <w:link w:val="afd"/>
    <w:rsid w:val="0045400A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afe">
    <w:name w:val="Subtitle"/>
    <w:basedOn w:val="13"/>
    <w:next w:val="af"/>
    <w:link w:val="aff"/>
    <w:qFormat/>
    <w:rsid w:val="0045400A"/>
    <w:pPr>
      <w:jc w:val="center"/>
    </w:pPr>
    <w:rPr>
      <w:i/>
      <w:iCs/>
    </w:rPr>
  </w:style>
  <w:style w:type="character" w:customStyle="1" w:styleId="aff">
    <w:name w:val="Подзаголовок Знак"/>
    <w:basedOn w:val="a0"/>
    <w:link w:val="afe"/>
    <w:rsid w:val="0045400A"/>
    <w:rPr>
      <w:rFonts w:ascii="Arial" w:eastAsia="SimSun" w:hAnsi="Arial" w:cs="Mangal"/>
      <w:i/>
      <w:iCs/>
      <w:sz w:val="28"/>
      <w:szCs w:val="28"/>
      <w:lang w:eastAsia="ar-SA"/>
    </w:rPr>
  </w:style>
  <w:style w:type="paragraph" w:styleId="HTML">
    <w:name w:val="HTML Preformatted"/>
    <w:basedOn w:val="a"/>
    <w:link w:val="HTML0"/>
    <w:rsid w:val="004540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45400A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ff0">
    <w:name w:val="Содержимое врезки"/>
    <w:basedOn w:val="af"/>
    <w:rsid w:val="0045400A"/>
  </w:style>
  <w:style w:type="paragraph" w:customStyle="1" w:styleId="aff1">
    <w:name w:val="Содержимое таблицы"/>
    <w:basedOn w:val="a"/>
    <w:rsid w:val="0045400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2">
    <w:name w:val="Заголовок таблицы"/>
    <w:basedOn w:val="aff1"/>
    <w:rsid w:val="0045400A"/>
    <w:pPr>
      <w:jc w:val="center"/>
    </w:pPr>
    <w:rPr>
      <w:b/>
      <w:bCs/>
    </w:rPr>
  </w:style>
  <w:style w:type="table" w:styleId="aff3">
    <w:name w:val="Table Grid"/>
    <w:basedOn w:val="a1"/>
    <w:rsid w:val="00454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4540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ei1">
    <w:name w:val="ei1"/>
    <w:basedOn w:val="a0"/>
    <w:rsid w:val="0045400A"/>
  </w:style>
  <w:style w:type="paragraph" w:styleId="20">
    <w:name w:val="Body Text 2"/>
    <w:basedOn w:val="a"/>
    <w:link w:val="22"/>
    <w:rsid w:val="0044311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0"/>
    <w:rsid w:val="0044311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8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mathnet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xponenta.ru" TargetMode="External"/><Relationship Id="rId17" Type="http://schemas.openxmlformats.org/officeDocument/2006/relationships/hyperlink" Target="http://www.gaudeamus.omskcity.com/PDF_library_natural-science_8.htm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atclub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at.1septembe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iblec.ru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smekalka.p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3E48F-715E-4E0F-8302-3A4A9D5F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4882</Words>
  <Characters>27829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Пользователь</cp:lastModifiedBy>
  <cp:revision>24</cp:revision>
  <cp:lastPrinted>2016-11-18T04:03:00Z</cp:lastPrinted>
  <dcterms:created xsi:type="dcterms:W3CDTF">2014-10-25T20:51:00Z</dcterms:created>
  <dcterms:modified xsi:type="dcterms:W3CDTF">2019-06-14T07:27:00Z</dcterms:modified>
</cp:coreProperties>
</file>